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29E" w:rsidRDefault="000B729E">
      <w:pPr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Приложение № </w:t>
      </w:r>
      <w:r w:rsidR="00436C24">
        <w:rPr>
          <w:b/>
          <w:sz w:val="26"/>
          <w:szCs w:val="26"/>
        </w:rPr>
        <w:t>3.1 к Техническому заданию</w:t>
      </w:r>
    </w:p>
    <w:p w:rsidR="000B729E" w:rsidRDefault="000B729E">
      <w:pPr>
        <w:jc w:val="right"/>
        <w:rPr>
          <w:b/>
          <w:sz w:val="26"/>
          <w:szCs w:val="26"/>
        </w:rPr>
      </w:pPr>
    </w:p>
    <w:p w:rsidR="000B729E" w:rsidRDefault="000B729E">
      <w:pPr>
        <w:jc w:val="right"/>
        <w:rPr>
          <w:b/>
          <w:sz w:val="26"/>
          <w:szCs w:val="26"/>
        </w:rPr>
      </w:pPr>
    </w:p>
    <w:p w:rsidR="000B729E" w:rsidRDefault="000B729E">
      <w:pPr>
        <w:rPr>
          <w:b/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rPr>
          <w:sz w:val="26"/>
          <w:szCs w:val="26"/>
        </w:rPr>
      </w:pPr>
    </w:p>
    <w:p w:rsidR="000B729E" w:rsidRDefault="000B729E">
      <w:pPr>
        <w:pStyle w:val="WW-"/>
        <w:ind w:firstLine="0"/>
        <w:jc w:val="center"/>
        <w:rPr>
          <w:b/>
          <w:bCs/>
          <w:szCs w:val="26"/>
        </w:rPr>
      </w:pPr>
      <w:bookmarkStart w:id="1" w:name="OLE_LINK6"/>
      <w:bookmarkStart w:id="2" w:name="OLE_LINK5"/>
    </w:p>
    <w:p w:rsidR="000B729E" w:rsidRDefault="000B729E">
      <w:pPr>
        <w:pStyle w:val="WW-"/>
        <w:ind w:firstLine="0"/>
        <w:jc w:val="center"/>
        <w:rPr>
          <w:szCs w:val="26"/>
        </w:rPr>
      </w:pPr>
      <w:r>
        <w:rPr>
          <w:b/>
          <w:bCs/>
        </w:rPr>
        <w:t xml:space="preserve">Технические требования к коммутаторам </w:t>
      </w:r>
      <w:r>
        <w:rPr>
          <w:b/>
          <w:bCs/>
          <w:lang w:val="ru-RU"/>
        </w:rPr>
        <w:t>агрегации сетей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FTT</w:t>
      </w:r>
      <w:r>
        <w:rPr>
          <w:b/>
          <w:bCs/>
          <w:lang w:val="en-US"/>
        </w:rPr>
        <w:t>x</w:t>
      </w:r>
      <w:proofErr w:type="spellEnd"/>
      <w:r>
        <w:rPr>
          <w:b/>
          <w:bCs/>
        </w:rPr>
        <w:t xml:space="preserve"> </w:t>
      </w:r>
    </w:p>
    <w:p w:rsidR="000B729E" w:rsidRDefault="000B729E">
      <w:pPr>
        <w:pStyle w:val="5"/>
        <w:rPr>
          <w:sz w:val="26"/>
          <w:szCs w:val="26"/>
        </w:rPr>
      </w:pPr>
      <w:r>
        <w:rPr>
          <w:sz w:val="26"/>
          <w:szCs w:val="26"/>
        </w:rPr>
        <w:t>(Редакция</w:t>
      </w:r>
      <w:r>
        <w:rPr>
          <w:sz w:val="26"/>
          <w:szCs w:val="26"/>
          <w:lang w:val="ru-RU"/>
        </w:rPr>
        <w:t xml:space="preserve"> 2</w:t>
      </w:r>
      <w:r>
        <w:rPr>
          <w:sz w:val="26"/>
          <w:szCs w:val="26"/>
        </w:rPr>
        <w:t>)</w:t>
      </w:r>
    </w:p>
    <w:p w:rsidR="000B729E" w:rsidRDefault="000B729E">
      <w:pPr>
        <w:jc w:val="center"/>
        <w:rPr>
          <w:sz w:val="26"/>
          <w:szCs w:val="26"/>
        </w:rPr>
      </w:pPr>
    </w:p>
    <w:p w:rsidR="000B729E" w:rsidRDefault="0082196A">
      <w:pPr>
        <w:rPr>
          <w:sz w:val="26"/>
          <w:szCs w:val="26"/>
          <w:lang w:eastAsia="ru-RU"/>
        </w:rPr>
        <w:sectPr w:rsidR="000B729E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0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9587865</wp:posOffset>
                </wp:positionV>
                <wp:extent cx="2278380" cy="581025"/>
                <wp:effectExtent l="4445" t="5715" r="3175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5810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29E" w:rsidRDefault="000B729E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Москва</w:t>
                            </w:r>
                          </w:p>
                          <w:p w:rsidR="000B729E" w:rsidRDefault="000B729E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2025 г.</w:t>
                            </w:r>
                          </w:p>
                          <w:p w:rsidR="000B729E" w:rsidRDefault="000B729E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7.8pt;margin-top:754.95pt;width:179.4pt;height:45.7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" o:allowincell="f" stroked="f">
                <v:fill opacity="0"/>
                <v:textbox inset="7.35pt,3.75pt,7.35pt,3.75pt">
                  <w:txbxContent>
                    <w:p w:rsidR="000B729E" w:rsidRDefault="000B729E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Москва</w:t>
                      </w:r>
                    </w:p>
                    <w:p w:rsidR="000B729E" w:rsidRDefault="000B729E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2025 г.</w:t>
                      </w:r>
                    </w:p>
                    <w:p w:rsidR="000B729E" w:rsidRDefault="000B729E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bookmarkEnd w:id="1"/>
      <w:bookmarkEnd w:id="2"/>
    </w:p>
    <w:p w:rsidR="000B729E" w:rsidRDefault="000B729E">
      <w:pPr>
        <w:jc w:val="center"/>
      </w:pPr>
      <w:r>
        <w:lastRenderedPageBreak/>
        <w:t>Содержание</w:t>
      </w:r>
    </w:p>
    <w:p w:rsidR="000B729E" w:rsidRDefault="000B729E">
      <w:pPr>
        <w:pStyle w:val="17"/>
      </w:pPr>
      <w:r>
        <w:fldChar w:fldCharType="begin"/>
      </w:r>
      <w:r>
        <w:instrText xml:space="preserve">TOC \o "1-3" \h \z </w:instrText>
      </w:r>
      <w:r>
        <w:fldChar w:fldCharType="separate"/>
      </w:r>
      <w:hyperlink w:anchor="__RefHeading___Toc209262939" w:history="1">
        <w:r>
          <w:rPr>
            <w:b w:val="0"/>
            <w:lang w:eastAsia="ru-RU"/>
          </w:rPr>
          <w:t>1</w:t>
        </w:r>
        <w:r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>
          <w:rPr>
            <w:b w:val="0"/>
            <w:lang w:eastAsia="ru-RU"/>
          </w:rPr>
          <w:t>Назначение</w:t>
        </w:r>
        <w:r>
          <w:rPr>
            <w:b w:val="0"/>
            <w:lang w:eastAsia="ru-RU"/>
          </w:rPr>
          <w:tab/>
          <w:t>3</w:t>
        </w:r>
      </w:hyperlink>
    </w:p>
    <w:p w:rsidR="000B729E" w:rsidRDefault="00507F1E">
      <w:pPr>
        <w:pStyle w:val="17"/>
      </w:pPr>
      <w:hyperlink w:anchor="__RefHeading___Toc209262940" w:history="1">
        <w:r w:rsidR="000B729E">
          <w:rPr>
            <w:lang w:eastAsia="ru-RU"/>
          </w:rPr>
          <w:t>2</w:t>
        </w:r>
        <w:r w:rsidR="000B729E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Общие положения</w:t>
        </w:r>
        <w:r w:rsidR="000B729E">
          <w:rPr>
            <w:lang w:eastAsia="ru-RU"/>
          </w:rPr>
          <w:tab/>
          <w:t>3</w:t>
        </w:r>
      </w:hyperlink>
    </w:p>
    <w:p w:rsidR="000B729E" w:rsidRDefault="00507F1E">
      <w:pPr>
        <w:pStyle w:val="22"/>
      </w:pPr>
      <w:hyperlink w:anchor="__RefHeading___Toc209262941" w:history="1">
        <w:r w:rsidR="000B729E">
          <w:rPr>
            <w:lang w:eastAsia="ru-RU"/>
          </w:rPr>
          <w:t>2.1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Область применения</w:t>
        </w:r>
        <w:r w:rsidR="000B729E">
          <w:rPr>
            <w:lang w:eastAsia="ru-RU"/>
          </w:rPr>
          <w:tab/>
          <w:t>3</w:t>
        </w:r>
      </w:hyperlink>
    </w:p>
    <w:p w:rsidR="000B729E" w:rsidRDefault="00507F1E">
      <w:pPr>
        <w:pStyle w:val="22"/>
      </w:pPr>
      <w:hyperlink w:anchor="__RefHeading___Toc209262942" w:history="1">
        <w:r w:rsidR="000B729E">
          <w:rPr>
            <w:lang w:eastAsia="ru-RU"/>
          </w:rPr>
          <w:t>2.2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Нормативные ссылки</w:t>
        </w:r>
        <w:r w:rsidR="000B729E">
          <w:rPr>
            <w:lang w:eastAsia="ru-RU"/>
          </w:rPr>
          <w:tab/>
          <w:t>3</w:t>
        </w:r>
      </w:hyperlink>
    </w:p>
    <w:p w:rsidR="000B729E" w:rsidRDefault="00507F1E">
      <w:pPr>
        <w:pStyle w:val="22"/>
      </w:pPr>
      <w:hyperlink w:anchor="__RefHeading___Toc209262943" w:history="1">
        <w:r w:rsidR="000B729E">
          <w:rPr>
            <w:lang w:eastAsia="ru-RU"/>
          </w:rPr>
          <w:t>2.3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Термины, определения и сокращения</w:t>
        </w:r>
        <w:r w:rsidR="000B729E">
          <w:rPr>
            <w:lang w:eastAsia="ru-RU"/>
          </w:rPr>
          <w:tab/>
          <w:t>3</w:t>
        </w:r>
      </w:hyperlink>
    </w:p>
    <w:p w:rsidR="000B729E" w:rsidRDefault="00507F1E">
      <w:pPr>
        <w:pStyle w:val="17"/>
      </w:pPr>
      <w:hyperlink w:anchor="__RefHeading___Toc209262944" w:history="1">
        <w:r w:rsidR="000B729E">
          <w:rPr>
            <w:lang w:eastAsia="ru-RU"/>
          </w:rPr>
          <w:t>3</w:t>
        </w:r>
        <w:r w:rsidR="000B729E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Общая информация</w:t>
        </w:r>
        <w:r w:rsidR="000B729E">
          <w:rPr>
            <w:lang w:eastAsia="ru-RU"/>
          </w:rPr>
          <w:tab/>
          <w:t>4</w:t>
        </w:r>
      </w:hyperlink>
    </w:p>
    <w:p w:rsidR="000B729E" w:rsidRDefault="00507F1E">
      <w:pPr>
        <w:pStyle w:val="22"/>
      </w:pPr>
      <w:hyperlink w:anchor="__RefHeading___Toc209262945" w:history="1">
        <w:r w:rsidR="000B729E">
          <w:rPr>
            <w:lang w:eastAsia="ru-RU"/>
          </w:rPr>
          <w:t>3.1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Конструктив и интерфейсы</w:t>
        </w:r>
        <w:r w:rsidR="000B729E">
          <w:rPr>
            <w:lang w:eastAsia="ru-RU"/>
          </w:rPr>
          <w:tab/>
          <w:t>5</w:t>
        </w:r>
      </w:hyperlink>
    </w:p>
    <w:p w:rsidR="000B729E" w:rsidRDefault="00507F1E">
      <w:pPr>
        <w:pStyle w:val="22"/>
      </w:pPr>
      <w:hyperlink w:anchor="__RefHeading___Toc209262946" w:history="1">
        <w:r w:rsidR="000B729E">
          <w:rPr>
            <w:lang w:eastAsia="ru-RU"/>
          </w:rPr>
          <w:t>3.2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Производительность</w:t>
        </w:r>
        <w:r w:rsidR="000B729E">
          <w:rPr>
            <w:lang w:eastAsia="ru-RU"/>
          </w:rPr>
          <w:tab/>
          <w:t>5</w:t>
        </w:r>
      </w:hyperlink>
    </w:p>
    <w:p w:rsidR="000B729E" w:rsidRDefault="00507F1E">
      <w:pPr>
        <w:pStyle w:val="22"/>
      </w:pPr>
      <w:hyperlink w:anchor="__RefHeading___Toc209262947" w:history="1">
        <w:r w:rsidR="000B729E">
          <w:rPr>
            <w:lang w:val="en-US" w:eastAsia="ru-RU"/>
          </w:rPr>
          <w:t>3.3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 xml:space="preserve">Функционал </w:t>
        </w:r>
        <w:r w:rsidR="000B729E">
          <w:rPr>
            <w:lang w:val="en-US" w:eastAsia="ru-RU"/>
          </w:rPr>
          <w:t>L2</w:t>
        </w:r>
        <w:r w:rsidR="000B729E">
          <w:rPr>
            <w:lang w:eastAsia="ru-RU"/>
          </w:rPr>
          <w:tab/>
          <w:t>6</w:t>
        </w:r>
      </w:hyperlink>
    </w:p>
    <w:p w:rsidR="000B729E" w:rsidRDefault="00507F1E">
      <w:pPr>
        <w:pStyle w:val="22"/>
      </w:pPr>
      <w:hyperlink w:anchor="__RefHeading___Toc209262948" w:history="1">
        <w:r w:rsidR="000B729E">
          <w:rPr>
            <w:lang w:val="en-US" w:eastAsia="ru-RU"/>
          </w:rPr>
          <w:t>3.4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 xml:space="preserve">Поддержка </w:t>
        </w:r>
        <w:r w:rsidR="000B729E">
          <w:rPr>
            <w:lang w:val="en-US" w:eastAsia="ru-RU"/>
          </w:rPr>
          <w:t>VLAN</w:t>
        </w:r>
        <w:r w:rsidR="000B729E">
          <w:rPr>
            <w:lang w:eastAsia="ru-RU"/>
          </w:rPr>
          <w:tab/>
          <w:t>7</w:t>
        </w:r>
      </w:hyperlink>
    </w:p>
    <w:p w:rsidR="000B729E" w:rsidRDefault="00507F1E">
      <w:pPr>
        <w:pStyle w:val="22"/>
      </w:pPr>
      <w:hyperlink w:anchor="__RefHeading___Toc209262949" w:history="1">
        <w:r w:rsidR="000B729E">
          <w:rPr>
            <w:lang w:eastAsia="ru-RU"/>
          </w:rPr>
          <w:t>3.5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Многоадресная рассылка</w:t>
        </w:r>
        <w:r w:rsidR="000B729E">
          <w:rPr>
            <w:lang w:eastAsia="ru-RU"/>
          </w:rPr>
          <w:tab/>
          <w:t>7</w:t>
        </w:r>
      </w:hyperlink>
    </w:p>
    <w:p w:rsidR="000B729E" w:rsidRDefault="00507F1E">
      <w:pPr>
        <w:pStyle w:val="22"/>
      </w:pPr>
      <w:hyperlink w:anchor="__RefHeading___Toc209262950" w:history="1">
        <w:r w:rsidR="000B729E">
          <w:rPr>
            <w:lang w:val="en-US" w:eastAsia="ru-RU"/>
          </w:rPr>
          <w:t>3.6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 xml:space="preserve">Функционал </w:t>
        </w:r>
        <w:r w:rsidR="000B729E">
          <w:rPr>
            <w:lang w:val="en-US" w:eastAsia="ru-RU"/>
          </w:rPr>
          <w:t>L3</w:t>
        </w:r>
        <w:r w:rsidR="000B729E">
          <w:rPr>
            <w:lang w:eastAsia="ru-RU"/>
          </w:rPr>
          <w:tab/>
          <w:t>8</w:t>
        </w:r>
      </w:hyperlink>
    </w:p>
    <w:p w:rsidR="000B729E" w:rsidRDefault="00507F1E">
      <w:pPr>
        <w:pStyle w:val="22"/>
      </w:pPr>
      <w:hyperlink w:anchor="__RefHeading___Toc209262951" w:history="1">
        <w:r w:rsidR="000B729E">
          <w:rPr>
            <w:lang w:eastAsia="ru-RU"/>
          </w:rPr>
          <w:t>3.7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Качество обслуживания</w:t>
        </w:r>
        <w:r w:rsidR="000B729E">
          <w:rPr>
            <w:lang w:eastAsia="ru-RU"/>
          </w:rPr>
          <w:tab/>
          <w:t>8</w:t>
        </w:r>
      </w:hyperlink>
    </w:p>
    <w:p w:rsidR="000B729E" w:rsidRDefault="00507F1E">
      <w:pPr>
        <w:pStyle w:val="22"/>
      </w:pPr>
      <w:hyperlink w:anchor="__RefHeading___Toc209262952" w:history="1">
        <w:r w:rsidR="000B729E">
          <w:rPr>
            <w:lang w:eastAsia="ru-RU"/>
          </w:rPr>
          <w:t>3.8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Безопасность</w:t>
        </w:r>
        <w:r w:rsidR="000B729E">
          <w:rPr>
            <w:lang w:eastAsia="ru-RU"/>
          </w:rPr>
          <w:tab/>
          <w:t>8</w:t>
        </w:r>
      </w:hyperlink>
    </w:p>
    <w:p w:rsidR="000B729E" w:rsidRDefault="00507F1E">
      <w:pPr>
        <w:pStyle w:val="22"/>
      </w:pPr>
      <w:hyperlink w:anchor="__RefHeading___Toc209262953" w:history="1">
        <w:r w:rsidR="000B729E">
          <w:rPr>
            <w:lang w:eastAsia="ru-RU"/>
          </w:rPr>
          <w:t>3.9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Контроль доступа (</w:t>
        </w:r>
        <w:r w:rsidR="000B729E">
          <w:rPr>
            <w:lang w:val="en-US" w:eastAsia="ru-RU"/>
          </w:rPr>
          <w:t>ACL)</w:t>
        </w:r>
        <w:r w:rsidR="000B729E">
          <w:rPr>
            <w:lang w:eastAsia="ru-RU"/>
          </w:rPr>
          <w:tab/>
          <w:t>9</w:t>
        </w:r>
      </w:hyperlink>
    </w:p>
    <w:p w:rsidR="000B729E" w:rsidRDefault="00507F1E">
      <w:pPr>
        <w:pStyle w:val="22"/>
      </w:pPr>
      <w:hyperlink w:anchor="__RefHeading___Toc209262954" w:history="1">
        <w:r w:rsidR="000B729E">
          <w:rPr>
            <w:lang w:eastAsia="ru-RU"/>
          </w:rPr>
          <w:t>3.10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Конфигурация и доступ</w:t>
        </w:r>
        <w:r w:rsidR="000B729E">
          <w:rPr>
            <w:lang w:eastAsia="ru-RU"/>
          </w:rPr>
          <w:tab/>
          <w:t>9</w:t>
        </w:r>
      </w:hyperlink>
    </w:p>
    <w:p w:rsidR="000B729E" w:rsidRDefault="00507F1E">
      <w:pPr>
        <w:pStyle w:val="22"/>
      </w:pPr>
      <w:hyperlink w:anchor="__RefHeading___Toc209262955" w:history="1">
        <w:r w:rsidR="000B729E">
          <w:rPr>
            <w:lang w:eastAsia="ru-RU"/>
          </w:rPr>
          <w:t>3.11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Управление устройством</w:t>
        </w:r>
        <w:r w:rsidR="000B729E">
          <w:rPr>
            <w:lang w:eastAsia="ru-RU"/>
          </w:rPr>
          <w:tab/>
          <w:t>10</w:t>
        </w:r>
      </w:hyperlink>
    </w:p>
    <w:p w:rsidR="000B729E" w:rsidRDefault="00507F1E">
      <w:pPr>
        <w:pStyle w:val="22"/>
      </w:pPr>
      <w:hyperlink w:anchor="__RefHeading___Toc209262956" w:history="1">
        <w:r w:rsidR="000B729E">
          <w:rPr>
            <w:lang w:eastAsia="ru-RU"/>
          </w:rPr>
          <w:t>3.12</w:t>
        </w:r>
        <w:r w:rsidR="000B729E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Электрические и прочие характеристики</w:t>
        </w:r>
        <w:r w:rsidR="000B729E">
          <w:rPr>
            <w:lang w:eastAsia="ru-RU"/>
          </w:rPr>
          <w:tab/>
          <w:t>12</w:t>
        </w:r>
      </w:hyperlink>
    </w:p>
    <w:p w:rsidR="000B729E" w:rsidRDefault="00507F1E">
      <w:pPr>
        <w:pStyle w:val="17"/>
      </w:pPr>
      <w:hyperlink w:anchor="__RefHeading___Toc209262957" w:history="1">
        <w:r w:rsidR="000B729E">
          <w:rPr>
            <w:lang w:eastAsia="ru-RU"/>
          </w:rPr>
          <w:t>4</w:t>
        </w:r>
        <w:r w:rsidR="000B729E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0B729E">
          <w:rPr>
            <w:lang w:eastAsia="ru-RU"/>
          </w:rPr>
          <w:t>Хранение и архивирование</w:t>
        </w:r>
        <w:r w:rsidR="000B729E">
          <w:rPr>
            <w:lang w:eastAsia="ru-RU"/>
          </w:rPr>
          <w:tab/>
          <w:t>13</w:t>
        </w:r>
      </w:hyperlink>
    </w:p>
    <w:p w:rsidR="000B729E" w:rsidRDefault="00507F1E">
      <w:pPr>
        <w:pStyle w:val="17"/>
      </w:pPr>
      <w:hyperlink w:anchor="__RefHeading___Toc209262958" w:history="1">
        <w:r w:rsidR="000B729E">
          <w:rPr>
            <w:b w:val="0"/>
            <w:caps w:val="0"/>
            <w:lang w:eastAsia="ru-RU"/>
          </w:rPr>
          <w:t>5</w:t>
        </w:r>
        <w:r w:rsidR="000B729E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0B729E">
          <w:rPr>
            <w:b w:val="0"/>
            <w:caps w:val="0"/>
            <w:lang w:eastAsia="ru-RU"/>
          </w:rPr>
          <w:t>Рассылка и актуализация</w:t>
        </w:r>
        <w:r w:rsidR="000B729E">
          <w:rPr>
            <w:b w:val="0"/>
            <w:caps w:val="0"/>
            <w:lang w:eastAsia="ru-RU"/>
          </w:rPr>
          <w:tab/>
          <w:t>13</w:t>
        </w:r>
      </w:hyperlink>
    </w:p>
    <w:p w:rsidR="000B729E" w:rsidRDefault="000B729E">
      <w:pPr>
        <w:pStyle w:val="22"/>
        <w:rPr>
          <w:rFonts w:ascii="Calibri" w:hAnsi="Calibri" w:cs="Calibri"/>
          <w:b/>
          <w:caps/>
          <w:sz w:val="26"/>
          <w:szCs w:val="26"/>
          <w:lang w:val="en-US" w:eastAsia="ru-RU"/>
        </w:rPr>
      </w:pPr>
      <w:r>
        <w:fldChar w:fldCharType="end"/>
      </w:r>
    </w:p>
    <w:p w:rsidR="000B729E" w:rsidRDefault="000B729E">
      <w:pPr>
        <w:pStyle w:val="1"/>
        <w:pageBreakBefore/>
        <w:ind w:left="0" w:firstLine="0"/>
        <w:rPr>
          <w:szCs w:val="26"/>
        </w:rPr>
      </w:pPr>
      <w:bookmarkStart w:id="3" w:name="__RefHeading___Toc209262939"/>
      <w:bookmarkEnd w:id="3"/>
      <w:r>
        <w:rPr>
          <w:rFonts w:ascii="Times New Roman" w:hAnsi="Times New Roman" w:cs="Times New Roman"/>
          <w:sz w:val="26"/>
          <w:szCs w:val="26"/>
        </w:rPr>
        <w:lastRenderedPageBreak/>
        <w:t>Назначение</w:t>
      </w:r>
    </w:p>
    <w:p w:rsidR="000B729E" w:rsidRDefault="000B729E">
      <w:pPr>
        <w:pStyle w:val="WW-"/>
        <w:ind w:firstLine="709"/>
        <w:rPr>
          <w:szCs w:val="26"/>
        </w:rPr>
      </w:pPr>
      <w:r>
        <w:rPr>
          <w:szCs w:val="26"/>
        </w:rPr>
        <w:t xml:space="preserve">Данные Технические требования к коммутаторам агрегации сетей </w:t>
      </w:r>
      <w:proofErr w:type="spellStart"/>
      <w:r>
        <w:rPr>
          <w:szCs w:val="26"/>
        </w:rPr>
        <w:t>FTTx</w:t>
      </w:r>
      <w:proofErr w:type="spellEnd"/>
      <w:r>
        <w:rPr>
          <w:szCs w:val="26"/>
        </w:rPr>
        <w:t xml:space="preserve">  (далее – Технические требования) содержат информацию о технических требованиях к коммутаторам агрегации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 xml:space="preserve">. </w:t>
      </w:r>
    </w:p>
    <w:p w:rsidR="000B729E" w:rsidRDefault="000B729E">
      <w:pPr>
        <w:pStyle w:val="WW-"/>
        <w:ind w:firstLine="709"/>
        <w:rPr>
          <w:szCs w:val="26"/>
        </w:rPr>
      </w:pPr>
      <w:r>
        <w:rPr>
          <w:szCs w:val="26"/>
        </w:rPr>
        <w:t>Данные Технические требования разработаны с целью предоставления услуг связи клиентам ПАО «Ростелеком».</w:t>
      </w:r>
    </w:p>
    <w:p w:rsidR="000B729E" w:rsidRDefault="000B729E">
      <w:pPr>
        <w:pStyle w:val="WW-"/>
        <w:ind w:firstLine="709"/>
        <w:rPr>
          <w:szCs w:val="26"/>
        </w:rPr>
      </w:pPr>
      <w:r>
        <w:rPr>
          <w:szCs w:val="26"/>
        </w:rPr>
        <w:t xml:space="preserve">Данные Технические требования вводятся </w:t>
      </w:r>
      <w:r>
        <w:rPr>
          <w:szCs w:val="26"/>
          <w:lang w:val="ru-RU"/>
        </w:rPr>
        <w:t xml:space="preserve">в действие </w:t>
      </w:r>
      <w:r>
        <w:rPr>
          <w:szCs w:val="26"/>
        </w:rPr>
        <w:t xml:space="preserve">взамен Технических требований к коммутаторам агрегации сетей </w:t>
      </w:r>
      <w:proofErr w:type="spellStart"/>
      <w:r>
        <w:rPr>
          <w:szCs w:val="26"/>
        </w:rPr>
        <w:t>FTTx</w:t>
      </w:r>
      <w:proofErr w:type="spellEnd"/>
      <w:r>
        <w:rPr>
          <w:szCs w:val="26"/>
        </w:rPr>
        <w:t xml:space="preserve"> (Редакция</w:t>
      </w:r>
      <w:r>
        <w:rPr>
          <w:szCs w:val="26"/>
          <w:lang w:val="ru-RU"/>
        </w:rPr>
        <w:t xml:space="preserve"> </w:t>
      </w:r>
      <w:r>
        <w:rPr>
          <w:szCs w:val="26"/>
        </w:rPr>
        <w:t>1</w:t>
      </w:r>
      <w:r>
        <w:rPr>
          <w:szCs w:val="26"/>
          <w:lang w:val="ru-RU"/>
        </w:rPr>
        <w:t>)</w:t>
      </w:r>
      <w:r>
        <w:rPr>
          <w:szCs w:val="26"/>
        </w:rPr>
        <w:t>, утвержденных</w:t>
      </w:r>
      <w:r>
        <w:rPr>
          <w:szCs w:val="26"/>
          <w:lang w:val="ru-RU"/>
        </w:rPr>
        <w:t xml:space="preserve"> </w:t>
      </w:r>
      <w:r>
        <w:t>Приказом ПАО «Ростелеком» от</w:t>
      </w:r>
      <w:r>
        <w:rPr>
          <w:lang w:val="ru-RU"/>
        </w:rPr>
        <w:t xml:space="preserve">  09.09.2022 № 01/01/1933/22, </w:t>
      </w:r>
      <w:r>
        <w:rPr>
          <w:szCs w:val="26"/>
        </w:rPr>
        <w:t>с даты их утверждения.</w:t>
      </w:r>
    </w:p>
    <w:p w:rsidR="000B729E" w:rsidRDefault="000B729E">
      <w:pPr>
        <w:pStyle w:val="1"/>
        <w:ind w:left="0" w:firstLine="0"/>
      </w:pPr>
      <w:bookmarkStart w:id="4" w:name="__RefHeading___Toc209262940"/>
      <w:bookmarkEnd w:id="4"/>
      <w:r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0B729E" w:rsidRDefault="000B729E">
      <w:pPr>
        <w:pStyle w:val="2"/>
        <w:ind w:left="567" w:hanging="567"/>
        <w:rPr>
          <w:szCs w:val="26"/>
        </w:rPr>
      </w:pPr>
      <w:bookmarkStart w:id="5" w:name="__RefHeading___Toc209262941"/>
      <w:bookmarkEnd w:id="5"/>
      <w:r>
        <w:t>Область применения</w:t>
      </w:r>
    </w:p>
    <w:p w:rsidR="000B729E" w:rsidRDefault="000B729E">
      <w:pPr>
        <w:pStyle w:val="WW-"/>
        <w:ind w:firstLine="709"/>
      </w:pPr>
      <w:r>
        <w:rPr>
          <w:szCs w:val="26"/>
        </w:rPr>
        <w:t xml:space="preserve">Требования </w:t>
      </w:r>
      <w:r>
        <w:rPr>
          <w:szCs w:val="26"/>
          <w:lang w:val="ru-RU"/>
        </w:rPr>
        <w:t xml:space="preserve">данных </w:t>
      </w:r>
      <w:r>
        <w:rPr>
          <w:szCs w:val="26"/>
        </w:rPr>
        <w:t xml:space="preserve"> Технических требований распространяются на работу лиц, ответственных за исполнение следующих </w:t>
      </w:r>
      <w:r>
        <w:rPr>
          <w:szCs w:val="26"/>
          <w:lang w:val="ru-RU"/>
        </w:rPr>
        <w:t>ВНД</w:t>
      </w:r>
      <w:r>
        <w:rPr>
          <w:szCs w:val="26"/>
        </w:rPr>
        <w:t>, образующих технологический цикл взаимодействия подразделений в ПАО «Ростелеком»:</w:t>
      </w:r>
    </w:p>
    <w:p w:rsidR="000B729E" w:rsidRDefault="00507F1E">
      <w:pPr>
        <w:pStyle w:val="WW-"/>
        <w:numPr>
          <w:ilvl w:val="0"/>
          <w:numId w:val="5"/>
        </w:numPr>
        <w:ind w:left="1134" w:hanging="425"/>
      </w:pPr>
      <w:hyperlink r:id="rId7" w:anchor="document-details/C0D5017E-0000-C737-BCAF-5802C75A7323" w:history="1">
        <w:r w:rsidR="000B729E">
          <w:rPr>
            <w:rStyle w:val="a8"/>
          </w:rPr>
          <w:t xml:space="preserve">Регламент бизнес-процесса </w:t>
        </w:r>
        <w:r w:rsidR="000B729E">
          <w:rPr>
            <w:rStyle w:val="a8"/>
            <w:lang w:val="ru-RU"/>
          </w:rPr>
          <w:t>«</w:t>
        </w:r>
        <w:r w:rsidR="000B729E">
          <w:rPr>
            <w:rStyle w:val="a8"/>
          </w:rPr>
          <w:t>Р5 Планирование и развитие сети связи</w:t>
        </w:r>
      </w:hyperlink>
      <w:r w:rsidR="000B729E">
        <w:rPr>
          <w:szCs w:val="26"/>
          <w:lang w:val="ru-RU"/>
        </w:rPr>
        <w:t>»</w:t>
      </w:r>
      <w:r w:rsidR="000B729E">
        <w:rPr>
          <w:szCs w:val="26"/>
        </w:rPr>
        <w:t>;</w:t>
      </w:r>
    </w:p>
    <w:p w:rsidR="000B729E" w:rsidRDefault="00507F1E">
      <w:pPr>
        <w:pStyle w:val="WW-"/>
        <w:numPr>
          <w:ilvl w:val="0"/>
          <w:numId w:val="5"/>
        </w:numPr>
        <w:ind w:left="1134" w:hanging="425"/>
        <w:rPr>
          <w:szCs w:val="26"/>
        </w:rPr>
      </w:pPr>
      <w:hyperlink r:id="rId8" w:anchor="document-details/B1FAA6E6-FB36-47C9-8BAE-2B2943947A6A" w:history="1">
        <w:r w:rsidR="000B729E">
          <w:rPr>
            <w:rStyle w:val="a8"/>
            <w:szCs w:val="26"/>
          </w:rPr>
          <w:t xml:space="preserve">Регламент бизнес-процесса </w:t>
        </w:r>
        <w:r w:rsidR="000B729E">
          <w:rPr>
            <w:rStyle w:val="a8"/>
            <w:szCs w:val="26"/>
            <w:lang w:val="ru-RU"/>
          </w:rPr>
          <w:t>«</w:t>
        </w:r>
        <w:r w:rsidR="000B729E">
          <w:rPr>
            <w:rStyle w:val="a8"/>
            <w:szCs w:val="26"/>
          </w:rPr>
          <w:t>О1 Эксплуатация и оперативно-техническое управление сетями связи</w:t>
        </w:r>
      </w:hyperlink>
      <w:r w:rsidR="000B729E">
        <w:rPr>
          <w:szCs w:val="26"/>
          <w:lang w:val="ru-RU"/>
        </w:rPr>
        <w:t>»</w:t>
      </w:r>
      <w:r w:rsidR="000B729E">
        <w:rPr>
          <w:szCs w:val="26"/>
        </w:rPr>
        <w:t>.</w:t>
      </w:r>
    </w:p>
    <w:p w:rsidR="000B729E" w:rsidRDefault="000B729E">
      <w:pPr>
        <w:pStyle w:val="WW-"/>
        <w:ind w:firstLine="709"/>
      </w:pPr>
      <w:r>
        <w:rPr>
          <w:szCs w:val="26"/>
        </w:rPr>
        <w:t xml:space="preserve">Применение данного документа в Корпоративном центре – «Для руководства», в </w:t>
      </w:r>
      <w:r>
        <w:rPr>
          <w:szCs w:val="26"/>
          <w:lang w:val="ru-RU"/>
        </w:rPr>
        <w:t>М</w:t>
      </w:r>
      <w:proofErr w:type="spellStart"/>
      <w:r>
        <w:rPr>
          <w:szCs w:val="26"/>
        </w:rPr>
        <w:t>акрорегиональных</w:t>
      </w:r>
      <w:proofErr w:type="spellEnd"/>
      <w:r>
        <w:rPr>
          <w:szCs w:val="26"/>
        </w:rPr>
        <w:t xml:space="preserve"> филиалах «Центр», «Северо-Запад», региональных филиалах Общества – «Для информации».</w:t>
      </w:r>
    </w:p>
    <w:p w:rsidR="000B729E" w:rsidRDefault="000B729E">
      <w:pPr>
        <w:pStyle w:val="2"/>
        <w:ind w:left="567" w:hanging="567"/>
        <w:rPr>
          <w:szCs w:val="26"/>
        </w:rPr>
      </w:pPr>
      <w:bookmarkStart w:id="6" w:name="__RefHeading___Toc209262942"/>
      <w:bookmarkEnd w:id="6"/>
      <w:r>
        <w:t>Нормативные ссылки</w:t>
      </w:r>
    </w:p>
    <w:p w:rsidR="000B729E" w:rsidRDefault="000B729E">
      <w:pPr>
        <w:pStyle w:val="WW-"/>
        <w:ind w:firstLine="709"/>
      </w:pPr>
      <w:r>
        <w:rPr>
          <w:szCs w:val="26"/>
        </w:rPr>
        <w:t>В данных Технических требованиях использованы ссылки на следующие нормативные документы:</w:t>
      </w:r>
    </w:p>
    <w:p w:rsidR="000B729E" w:rsidRDefault="00507F1E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9" w:anchor="document-details/C0D5017E-0000-C737-BCAF-5802C75A7323" w:history="1">
        <w:r w:rsidR="000B729E">
          <w:rPr>
            <w:rStyle w:val="a8"/>
            <w:rFonts w:eastAsia="MS Mincho"/>
            <w:szCs w:val="26"/>
          </w:rPr>
          <w:t xml:space="preserve">Регламент бизнес-процесса </w:t>
        </w:r>
        <w:r w:rsidR="000B729E">
          <w:rPr>
            <w:rStyle w:val="a8"/>
            <w:rFonts w:eastAsia="MS Mincho"/>
            <w:szCs w:val="26"/>
            <w:lang w:val="ru-RU"/>
          </w:rPr>
          <w:t>«</w:t>
        </w:r>
        <w:r w:rsidR="000B729E">
          <w:rPr>
            <w:rStyle w:val="a8"/>
            <w:rFonts w:eastAsia="MS Mincho"/>
            <w:szCs w:val="26"/>
          </w:rPr>
          <w:t>Р5 Планирование и развитие сети связи</w:t>
        </w:r>
      </w:hyperlink>
      <w:r w:rsidR="000B729E">
        <w:rPr>
          <w:rStyle w:val="a8"/>
          <w:rFonts w:eastAsia="MS Mincho"/>
          <w:szCs w:val="26"/>
          <w:lang w:val="ru-RU"/>
        </w:rPr>
        <w:t>»</w:t>
      </w:r>
      <w:r w:rsidR="000B729E">
        <w:rPr>
          <w:rStyle w:val="a8"/>
          <w:rFonts w:eastAsia="MS Mincho"/>
          <w:szCs w:val="26"/>
        </w:rPr>
        <w:t>;</w:t>
      </w:r>
    </w:p>
    <w:p w:rsidR="000B729E" w:rsidRDefault="00507F1E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0" w:anchor="document-details/B1FAA6E6-FB36-47C9-8BAE-2B2943947A6A" w:history="1">
        <w:r w:rsidR="000B729E">
          <w:rPr>
            <w:rStyle w:val="a8"/>
            <w:rFonts w:eastAsia="MS Mincho"/>
          </w:rPr>
          <w:t xml:space="preserve">Регламент бизнес-процесса </w:t>
        </w:r>
        <w:r w:rsidR="000B729E">
          <w:rPr>
            <w:rStyle w:val="a8"/>
            <w:rFonts w:eastAsia="MS Mincho"/>
            <w:lang w:val="ru-RU"/>
          </w:rPr>
          <w:t>«</w:t>
        </w:r>
        <w:r w:rsidR="000B729E">
          <w:rPr>
            <w:rStyle w:val="a8"/>
            <w:rFonts w:eastAsia="MS Mincho"/>
          </w:rPr>
          <w:t>О1 Эксплуатация и оперативно-техническое управление сетями связи</w:t>
        </w:r>
      </w:hyperlink>
      <w:r w:rsidR="000B729E">
        <w:rPr>
          <w:rStyle w:val="a8"/>
          <w:rFonts w:eastAsia="MS Mincho"/>
          <w:lang w:val="ru-RU"/>
        </w:rPr>
        <w:t>»;</w:t>
      </w:r>
    </w:p>
    <w:p w:rsidR="000B729E" w:rsidRDefault="00507F1E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1" w:anchor="document-details/5DEABCCF-885F-66D0-E053-34301F0AFD1B" w:history="1">
        <w:r w:rsidR="000B729E">
          <w:rPr>
            <w:rStyle w:val="a8"/>
            <w:rFonts w:eastAsia="MS Mincho"/>
            <w:szCs w:val="26"/>
          </w:rPr>
          <w:t xml:space="preserve">Инструкция по делопроизводству в </w:t>
        </w:r>
        <w:r w:rsidR="000B729E">
          <w:rPr>
            <w:rStyle w:val="a8"/>
            <w:rFonts w:eastAsia="MS Mincho"/>
            <w:szCs w:val="26"/>
            <w:lang w:val="ru-RU"/>
          </w:rPr>
          <w:t>П</w:t>
        </w:r>
        <w:r w:rsidR="000B729E">
          <w:rPr>
            <w:rStyle w:val="a8"/>
            <w:rFonts w:eastAsia="MS Mincho"/>
            <w:szCs w:val="26"/>
          </w:rPr>
          <w:t>АО «Ростелеком»;</w:t>
        </w:r>
      </w:hyperlink>
    </w:p>
    <w:p w:rsidR="000B729E" w:rsidRDefault="00507F1E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2" w:history="1">
        <w:r w:rsidR="000B729E">
          <w:rPr>
            <w:rStyle w:val="a8"/>
            <w:rFonts w:eastAsia="MS Mincho"/>
            <w:szCs w:val="26"/>
            <w:lang w:val="ru-RU"/>
          </w:rPr>
          <w:t>Глоссарий терминов и определений ПАО «Ростелеком».</w:t>
        </w:r>
      </w:hyperlink>
    </w:p>
    <w:p w:rsidR="000B729E" w:rsidRDefault="000B729E">
      <w:pPr>
        <w:pStyle w:val="2"/>
        <w:ind w:left="567" w:hanging="567"/>
        <w:rPr>
          <w:szCs w:val="26"/>
        </w:rPr>
      </w:pPr>
      <w:bookmarkStart w:id="7" w:name="__RefHeading___Toc209262943"/>
      <w:bookmarkEnd w:id="7"/>
      <w:r>
        <w:t>Термины, определения и сокращения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szCs w:val="26"/>
        </w:rPr>
        <w:t xml:space="preserve">Для целей </w:t>
      </w:r>
      <w:r>
        <w:rPr>
          <w:szCs w:val="26"/>
          <w:lang w:val="ru-RU"/>
        </w:rPr>
        <w:t>Технических требований</w:t>
      </w:r>
      <w:r>
        <w:rPr>
          <w:szCs w:val="26"/>
        </w:rPr>
        <w:t xml:space="preserve"> в н</w:t>
      </w:r>
      <w:r>
        <w:rPr>
          <w:szCs w:val="26"/>
          <w:lang w:val="ru-RU"/>
        </w:rPr>
        <w:t>их</w:t>
      </w:r>
      <w:r>
        <w:rPr>
          <w:szCs w:val="26"/>
        </w:rPr>
        <w:t xml:space="preserve"> используются термины и сокращения, определенные в </w:t>
      </w:r>
      <w:hyperlink r:id="rId13" w:anchor="document-details/5DEABCCF-8852-66D0-E053-34301F0AFD1B" w:history="1">
        <w:r>
          <w:rPr>
            <w:rStyle w:val="a8"/>
            <w:lang w:val="ru-RU" w:eastAsia="ru-RU"/>
          </w:rPr>
          <w:t>Глоссарии терминов и определений</w:t>
        </w:r>
        <w:r>
          <w:rPr>
            <w:rStyle w:val="a8"/>
            <w:lang w:eastAsia="ru-RU"/>
          </w:rPr>
          <w:t xml:space="preserve"> П</w:t>
        </w:r>
        <w:r>
          <w:rPr>
            <w:rStyle w:val="a8"/>
            <w:lang w:val="ru-RU" w:eastAsia="ru-RU"/>
          </w:rPr>
          <w:t>АО «Ростелеком»,</w:t>
        </w:r>
      </w:hyperlink>
      <w:r>
        <w:rPr>
          <w:szCs w:val="26"/>
        </w:rPr>
        <w:t xml:space="preserve"> а также следующие: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КА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r>
        <w:rPr>
          <w:szCs w:val="26"/>
        </w:rPr>
        <w:t>коммутатор агрегации.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КЦ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К</w:t>
      </w:r>
      <w:proofErr w:type="spellStart"/>
      <w:r>
        <w:rPr>
          <w:szCs w:val="26"/>
        </w:rPr>
        <w:t>орпоративный</w:t>
      </w:r>
      <w:proofErr w:type="spellEnd"/>
      <w:r>
        <w:rPr>
          <w:szCs w:val="26"/>
        </w:rPr>
        <w:t xml:space="preserve"> </w:t>
      </w:r>
      <w:r>
        <w:rPr>
          <w:szCs w:val="26"/>
          <w:lang w:val="ru-RU"/>
        </w:rPr>
        <w:t>ц</w:t>
      </w:r>
      <w:proofErr w:type="spellStart"/>
      <w:r>
        <w:rPr>
          <w:szCs w:val="26"/>
        </w:rPr>
        <w:t>ентр</w:t>
      </w:r>
      <w:proofErr w:type="spellEnd"/>
      <w:r>
        <w:rPr>
          <w:szCs w:val="26"/>
          <w:lang w:val="ru-RU"/>
        </w:rPr>
        <w:t xml:space="preserve"> ПАО «Ростелеком»</w:t>
      </w:r>
      <w:r>
        <w:rPr>
          <w:szCs w:val="26"/>
        </w:rPr>
        <w:t>.</w:t>
      </w:r>
    </w:p>
    <w:p w:rsidR="000B729E" w:rsidRDefault="000B729E">
      <w:pPr>
        <w:pStyle w:val="WW-"/>
        <w:ind w:firstLine="709"/>
        <w:rPr>
          <w:b/>
          <w:szCs w:val="26"/>
          <w:lang w:val="ru-RU"/>
        </w:rPr>
      </w:pPr>
      <w:r>
        <w:rPr>
          <w:b/>
          <w:szCs w:val="26"/>
        </w:rPr>
        <w:t>ПО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рограммное</w:t>
      </w:r>
      <w:proofErr w:type="spellEnd"/>
      <w:r>
        <w:rPr>
          <w:szCs w:val="26"/>
        </w:rPr>
        <w:t xml:space="preserve"> обеспечение.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  <w:lang w:val="ru-RU"/>
        </w:rPr>
        <w:t xml:space="preserve">РСПД - </w:t>
      </w:r>
      <w:r>
        <w:rPr>
          <w:szCs w:val="26"/>
          <w:lang w:val="ru-RU"/>
        </w:rPr>
        <w:t xml:space="preserve"> региональная сеть передачи данных.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AC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еременный</w:t>
      </w:r>
      <w:proofErr w:type="spellEnd"/>
      <w:r>
        <w:rPr>
          <w:szCs w:val="26"/>
        </w:rPr>
        <w:t xml:space="preserve"> электрический ток (</w:t>
      </w:r>
      <w:proofErr w:type="spellStart"/>
      <w:r>
        <w:rPr>
          <w:szCs w:val="26"/>
        </w:rPr>
        <w:t>Alternating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current</w:t>
      </w:r>
      <w:proofErr w:type="spellEnd"/>
      <w:r>
        <w:rPr>
          <w:szCs w:val="26"/>
        </w:rPr>
        <w:t>).</w:t>
      </w:r>
    </w:p>
    <w:p w:rsidR="000B729E" w:rsidRPr="00436C24" w:rsidRDefault="000B729E">
      <w:pPr>
        <w:pStyle w:val="WW-"/>
        <w:ind w:firstLine="709"/>
        <w:rPr>
          <w:b/>
          <w:szCs w:val="26"/>
          <w:lang w:val="ru-RU"/>
        </w:rPr>
      </w:pPr>
      <w:proofErr w:type="spellStart"/>
      <w:r>
        <w:rPr>
          <w:b/>
          <w:szCs w:val="26"/>
        </w:rPr>
        <w:t>Access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одному VLAN, тег VLAN при выходе пакета из порта снимается (</w:t>
      </w:r>
      <w:proofErr w:type="spellStart"/>
      <w:r>
        <w:rPr>
          <w:szCs w:val="26"/>
        </w:rPr>
        <w:t>untagged</w:t>
      </w:r>
      <w:proofErr w:type="spellEnd"/>
      <w:r>
        <w:rPr>
          <w:szCs w:val="26"/>
        </w:rPr>
        <w:t>).</w:t>
      </w:r>
    </w:p>
    <w:p w:rsidR="000B729E" w:rsidRDefault="000B729E">
      <w:pPr>
        <w:pStyle w:val="WW-"/>
        <w:ind w:firstLine="708"/>
        <w:rPr>
          <w:b/>
          <w:szCs w:val="26"/>
        </w:rPr>
      </w:pPr>
      <w:r>
        <w:rPr>
          <w:b/>
          <w:szCs w:val="26"/>
          <w:lang w:val="en-US"/>
        </w:rPr>
        <w:t>AR</w:t>
      </w:r>
      <w:r w:rsidRPr="00436C24">
        <w:rPr>
          <w:b/>
          <w:szCs w:val="26"/>
          <w:lang w:val="ru-RU"/>
        </w:rPr>
        <w:t xml:space="preserve"> -</w:t>
      </w:r>
      <w:r w:rsidRPr="00436C24">
        <w:rPr>
          <w:szCs w:val="26"/>
          <w:lang w:val="ru-RU"/>
        </w:rPr>
        <w:t xml:space="preserve"> </w:t>
      </w:r>
      <w:r>
        <w:rPr>
          <w:color w:val="000000"/>
          <w:lang w:val="en-US"/>
        </w:rPr>
        <w:t>Aggregation</w:t>
      </w:r>
      <w:r w:rsidRPr="00436C24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Router</w:t>
      </w:r>
      <w:r>
        <w:rPr>
          <w:color w:val="000000"/>
          <w:lang w:val="ru-RU"/>
        </w:rPr>
        <w:t>, маршрутизатор</w:t>
      </w:r>
      <w:r w:rsidRPr="00436C2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агрегации</w:t>
      </w:r>
      <w:r w:rsidRPr="00436C2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РСПД</w:t>
      </w:r>
      <w:r w:rsidRPr="00436C24">
        <w:rPr>
          <w:color w:val="000000"/>
          <w:lang w:val="ru-RU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lastRenderedPageBreak/>
        <w:t>СРЕ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Customer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premises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equipment</w:t>
      </w:r>
      <w:proofErr w:type="spellEnd"/>
      <w:r>
        <w:rPr>
          <w:szCs w:val="26"/>
        </w:rPr>
        <w:t>, абонентское оборудование.</w:t>
      </w:r>
    </w:p>
    <w:p w:rsidR="000B729E" w:rsidRDefault="000B729E">
      <w:pPr>
        <w:pStyle w:val="WW-"/>
        <w:ind w:firstLine="709"/>
        <w:rPr>
          <w:szCs w:val="26"/>
          <w:lang w:val="ru-RU"/>
        </w:rPr>
      </w:pPr>
      <w:proofErr w:type="spellStart"/>
      <w:r>
        <w:rPr>
          <w:b/>
          <w:szCs w:val="26"/>
        </w:rPr>
        <w:t>Сombo</w:t>
      </w:r>
      <w:proofErr w:type="spellEnd"/>
      <w:r>
        <w:rPr>
          <w:b/>
          <w:szCs w:val="26"/>
        </w:rPr>
        <w:t xml:space="preserve"> GE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 к</w:t>
      </w:r>
      <w:proofErr w:type="spellStart"/>
      <w:r>
        <w:rPr>
          <w:szCs w:val="26"/>
        </w:rPr>
        <w:t>омбинированный</w:t>
      </w:r>
      <w:proofErr w:type="spellEnd"/>
      <w:r>
        <w:rPr>
          <w:szCs w:val="26"/>
        </w:rPr>
        <w:t xml:space="preserve"> интерфейс 1000Base-TX/SFP.</w:t>
      </w:r>
    </w:p>
    <w:p w:rsidR="000B729E" w:rsidRDefault="000B729E">
      <w:pPr>
        <w:pStyle w:val="WW-"/>
        <w:rPr>
          <w:b/>
          <w:szCs w:val="26"/>
        </w:rPr>
      </w:pPr>
      <w:r>
        <w:rPr>
          <w:szCs w:val="26"/>
          <w:lang w:val="ru-RU"/>
        </w:rPr>
        <w:t xml:space="preserve">  </w:t>
      </w:r>
      <w:r>
        <w:rPr>
          <w:b/>
          <w:szCs w:val="26"/>
        </w:rPr>
        <w:t xml:space="preserve"> DC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остоянный</w:t>
      </w:r>
      <w:proofErr w:type="spellEnd"/>
      <w:r>
        <w:rPr>
          <w:szCs w:val="26"/>
        </w:rPr>
        <w:t xml:space="preserve"> электрический ток (</w:t>
      </w:r>
      <w:proofErr w:type="spellStart"/>
      <w:r>
        <w:rPr>
          <w:szCs w:val="26"/>
        </w:rPr>
        <w:t>Direct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current</w:t>
      </w:r>
      <w:proofErr w:type="spellEnd"/>
      <w:r>
        <w:rPr>
          <w:szCs w:val="26"/>
        </w:rPr>
        <w:t>).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FDB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Forwarding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database</w:t>
      </w:r>
      <w:proofErr w:type="spellEnd"/>
      <w:r>
        <w:rPr>
          <w:szCs w:val="26"/>
        </w:rPr>
        <w:t>, база</w:t>
      </w:r>
      <w:r>
        <w:rPr>
          <w:szCs w:val="26"/>
          <w:lang w:val="en-US"/>
        </w:rPr>
        <w:t xml:space="preserve"> </w:t>
      </w:r>
      <w:r>
        <w:rPr>
          <w:szCs w:val="26"/>
        </w:rPr>
        <w:t>данных</w:t>
      </w:r>
      <w:r>
        <w:rPr>
          <w:szCs w:val="26"/>
          <w:lang w:val="en-US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FE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Fast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 xml:space="preserve"> со скоростью передачи 100 Мбит/с.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FTP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File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transfer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  <w:lang w:val="ru-RU"/>
        </w:rPr>
        <w:t>протокол</w:t>
      </w:r>
      <w:r>
        <w:rPr>
          <w:szCs w:val="26"/>
          <w:lang w:val="en-US"/>
        </w:rPr>
        <w:t xml:space="preserve"> </w:t>
      </w:r>
      <w:r>
        <w:rPr>
          <w:szCs w:val="26"/>
          <w:lang w:val="ru-RU"/>
        </w:rPr>
        <w:t>передачи</w:t>
      </w:r>
      <w:r>
        <w:rPr>
          <w:szCs w:val="26"/>
          <w:lang w:val="en-US"/>
        </w:rPr>
        <w:t xml:space="preserve"> </w:t>
      </w:r>
      <w:r>
        <w:rPr>
          <w:szCs w:val="26"/>
          <w:lang w:val="ru-RU"/>
        </w:rPr>
        <w:t>файлов</w:t>
      </w:r>
      <w:r>
        <w:rPr>
          <w:szCs w:val="26"/>
          <w:lang w:val="en-US"/>
        </w:rPr>
        <w:t>.</w:t>
      </w:r>
    </w:p>
    <w:p w:rsidR="000B729E" w:rsidRDefault="000B729E">
      <w:pPr>
        <w:pStyle w:val="WW-"/>
        <w:ind w:firstLine="709"/>
        <w:rPr>
          <w:b/>
          <w:bCs/>
        </w:rPr>
      </w:pPr>
      <w:r>
        <w:rPr>
          <w:b/>
          <w:szCs w:val="26"/>
        </w:rPr>
        <w:t>FTTB</w:t>
      </w:r>
      <w:r>
        <w:rPr>
          <w:szCs w:val="26"/>
        </w:rPr>
        <w:tab/>
      </w:r>
      <w:r>
        <w:rPr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Fiber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Building</w:t>
      </w:r>
      <w:proofErr w:type="spellEnd"/>
      <w:r>
        <w:rPr>
          <w:szCs w:val="26"/>
          <w:lang w:val="ru-RU"/>
        </w:rPr>
        <w:t>,</w:t>
      </w:r>
      <w:r>
        <w:rPr>
          <w:szCs w:val="26"/>
        </w:rPr>
        <w:t xml:space="preserve"> архитектура компьютерной сети, в которой от узла связи до здания, в котором располагается абонент, доходит волоконно-оптический кабель, далее до абонента - медный кабель.</w:t>
      </w:r>
    </w:p>
    <w:p w:rsidR="000B729E" w:rsidRDefault="000B729E">
      <w:pPr>
        <w:pStyle w:val="WW-"/>
        <w:ind w:firstLine="708"/>
        <w:rPr>
          <w:b/>
          <w:szCs w:val="26"/>
        </w:rPr>
      </w:pPr>
      <w:proofErr w:type="spellStart"/>
      <w:r>
        <w:rPr>
          <w:b/>
          <w:bCs/>
        </w:rPr>
        <w:t>FTT</w:t>
      </w:r>
      <w:r>
        <w:rPr>
          <w:b/>
          <w:bCs/>
          <w:lang w:val="en-US"/>
        </w:rPr>
        <w:t>x</w:t>
      </w:r>
      <w:proofErr w:type="spellEnd"/>
      <w:r>
        <w:rPr>
          <w:b/>
          <w:bCs/>
          <w:lang w:val="ru-RU"/>
        </w:rPr>
        <w:t xml:space="preserve"> - </w:t>
      </w:r>
      <w:proofErr w:type="spellStart"/>
      <w:r>
        <w:rPr>
          <w:bCs/>
          <w:lang w:val="ru-RU"/>
        </w:rPr>
        <w:t>Fiber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to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the</w:t>
      </w:r>
      <w:proofErr w:type="spellEnd"/>
      <w:r>
        <w:rPr>
          <w:bCs/>
          <w:lang w:val="ru-RU"/>
        </w:rPr>
        <w:t xml:space="preserve"> X, сеть доступа, построенная на основе оптического кабеля либо полностью, либо с добавлением активных узлов и медных/радио линий на последнем участке.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GE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Gigabit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  <w:lang w:val="ru-RU"/>
        </w:rPr>
        <w:t>г</w:t>
      </w:r>
      <w:proofErr w:type="spellStart"/>
      <w:r>
        <w:rPr>
          <w:szCs w:val="26"/>
        </w:rPr>
        <w:t>игабитный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>, 1 Гбит/с.</w:t>
      </w:r>
    </w:p>
    <w:p w:rsidR="000B729E" w:rsidRDefault="000B729E">
      <w:pPr>
        <w:pStyle w:val="WW-"/>
        <w:ind w:firstLine="709"/>
        <w:rPr>
          <w:b/>
          <w:szCs w:val="26"/>
        </w:rPr>
      </w:pPr>
      <w:proofErr w:type="spellStart"/>
      <w:r>
        <w:rPr>
          <w:b/>
          <w:szCs w:val="26"/>
        </w:rPr>
        <w:t>Hybrid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нескольким VLAN, при этом тег VLAN при выходе пакета из порта может как сохраняться (</w:t>
      </w:r>
      <w:proofErr w:type="spellStart"/>
      <w:r>
        <w:rPr>
          <w:szCs w:val="26"/>
        </w:rPr>
        <w:t>tagged</w:t>
      </w:r>
      <w:proofErr w:type="spellEnd"/>
      <w:r>
        <w:rPr>
          <w:szCs w:val="26"/>
        </w:rPr>
        <w:t>), так и сниматься (</w:t>
      </w:r>
      <w:proofErr w:type="spellStart"/>
      <w:r>
        <w:rPr>
          <w:szCs w:val="26"/>
        </w:rPr>
        <w:t>untagged</w:t>
      </w:r>
      <w:proofErr w:type="spellEnd"/>
      <w:r>
        <w:rPr>
          <w:szCs w:val="26"/>
        </w:rPr>
        <w:t>).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L2PT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Layer</w:t>
      </w:r>
      <w:proofErr w:type="spellEnd"/>
      <w:r>
        <w:rPr>
          <w:szCs w:val="26"/>
        </w:rPr>
        <w:t xml:space="preserve"> 2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Tunelling</w:t>
      </w:r>
      <w:proofErr w:type="spellEnd"/>
      <w:r>
        <w:rPr>
          <w:szCs w:val="26"/>
          <w:lang w:val="ru-RU"/>
        </w:rPr>
        <w:t xml:space="preserve">, </w:t>
      </w:r>
      <w:r>
        <w:rPr>
          <w:szCs w:val="26"/>
        </w:rPr>
        <w:t xml:space="preserve">туннель, предназначенный для «прозрачного» пропуска служебных пакетов различных L2 протоколов. </w:t>
      </w:r>
    </w:p>
    <w:p w:rsidR="000B729E" w:rsidRDefault="000B729E">
      <w:pPr>
        <w:pStyle w:val="WW-"/>
        <w:ind w:firstLine="709"/>
        <w:rPr>
          <w:b/>
          <w:bCs/>
        </w:rPr>
      </w:pPr>
      <w:r>
        <w:rPr>
          <w:b/>
          <w:szCs w:val="26"/>
        </w:rPr>
        <w:t>MIB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Management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information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base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</w:rPr>
        <w:t>база управляющей информации SNMP.</w:t>
      </w:r>
    </w:p>
    <w:p w:rsidR="000B729E" w:rsidRPr="00436C24" w:rsidRDefault="000B729E">
      <w:pPr>
        <w:pStyle w:val="WW-"/>
        <w:ind w:firstLine="709"/>
        <w:rPr>
          <w:b/>
          <w:bCs/>
          <w:lang w:val="ru-RU"/>
        </w:rPr>
      </w:pPr>
      <w:r>
        <w:rPr>
          <w:b/>
          <w:bCs/>
        </w:rPr>
        <w:t>MVR</w:t>
      </w:r>
      <w:r>
        <w:rPr>
          <w:b/>
          <w:bCs/>
          <w:lang w:val="ru-RU"/>
        </w:rPr>
        <w:t xml:space="preserve"> - </w:t>
      </w:r>
      <w:r>
        <w:rPr>
          <w:color w:val="000000"/>
          <w:lang w:val="en-US"/>
        </w:rPr>
        <w:t>Multicast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VLAN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Registration</w:t>
      </w:r>
      <w:r>
        <w:rPr>
          <w:color w:val="000000"/>
          <w:lang w:val="ru-RU"/>
        </w:rPr>
        <w:t>, технология, которая позволяет эффективно передавать многоадресный трафик (например, IPTV) по сети, подключая пользователей из разных VLAN к одному общему многоадресному потоку в отдельной, "служебной" VLAN.</w:t>
      </w:r>
    </w:p>
    <w:p w:rsidR="000B729E" w:rsidRDefault="000B729E">
      <w:pPr>
        <w:pStyle w:val="WW-"/>
        <w:ind w:firstLine="708"/>
        <w:rPr>
          <w:b/>
          <w:szCs w:val="26"/>
        </w:rPr>
      </w:pPr>
      <w:r>
        <w:rPr>
          <w:b/>
          <w:bCs/>
          <w:lang w:val="en-US"/>
        </w:rPr>
        <w:t>RSW</w:t>
      </w:r>
      <w:r>
        <w:rPr>
          <w:b/>
          <w:bCs/>
          <w:lang w:val="ru-RU"/>
        </w:rPr>
        <w:t xml:space="preserve"> - </w:t>
      </w:r>
      <w:r>
        <w:rPr>
          <w:color w:val="000000"/>
          <w:lang w:val="en-US"/>
        </w:rPr>
        <w:t>Regional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Switch</w:t>
      </w:r>
      <w:r>
        <w:rPr>
          <w:color w:val="000000"/>
          <w:lang w:val="ru-RU"/>
        </w:rPr>
        <w:t>, коммутатор агрегации РСПД.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SFP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Small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Form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Factor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Pluggable</w:t>
      </w:r>
      <w:proofErr w:type="spellEnd"/>
      <w:r>
        <w:rPr>
          <w:szCs w:val="26"/>
        </w:rPr>
        <w:t xml:space="preserve">, </w:t>
      </w:r>
      <w:r>
        <w:rPr>
          <w:szCs w:val="26"/>
          <w:lang w:val="ru-RU"/>
        </w:rPr>
        <w:t xml:space="preserve"> компактный приемопередатчик (трансивер)</w:t>
      </w:r>
      <w:r>
        <w:rPr>
          <w:szCs w:val="26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SFP+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Enhanced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Small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Form-factor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Pluggable</w:t>
      </w:r>
      <w:proofErr w:type="spellEnd"/>
      <w:r>
        <w:rPr>
          <w:szCs w:val="26"/>
        </w:rPr>
        <w:t>, промышленный стандарт модульных компактных приёмопередатчиков (трансиверов)</w:t>
      </w:r>
      <w:r>
        <w:rPr>
          <w:szCs w:val="26"/>
          <w:lang w:val="ru-RU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SNMP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Simple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Network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Management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  <w:lang w:val="ru-RU"/>
        </w:rPr>
        <w:t>, простой протокол управления сетью</w:t>
      </w:r>
      <w:r>
        <w:rPr>
          <w:szCs w:val="26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SW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–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Software</w:t>
      </w:r>
      <w:proofErr w:type="spellEnd"/>
      <w:r>
        <w:rPr>
          <w:szCs w:val="26"/>
          <w:lang w:val="ru-RU"/>
        </w:rPr>
        <w:t>, программное обеспечение</w:t>
      </w:r>
      <w:r>
        <w:rPr>
          <w:szCs w:val="26"/>
        </w:rPr>
        <w:t>.</w:t>
      </w:r>
    </w:p>
    <w:p w:rsidR="000B729E" w:rsidRDefault="000B729E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TGE</w:t>
      </w:r>
      <w:r>
        <w:rPr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</w:rPr>
        <w:tab/>
      </w:r>
      <w:proofErr w:type="spellStart"/>
      <w:r>
        <w:rPr>
          <w:szCs w:val="26"/>
        </w:rPr>
        <w:t>Ten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Gigabit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 w:rsidRPr="00436C24">
        <w:rPr>
          <w:szCs w:val="26"/>
          <w:lang w:val="en-US"/>
        </w:rPr>
        <w:t xml:space="preserve">, </w:t>
      </w:r>
      <w:r>
        <w:rPr>
          <w:szCs w:val="26"/>
        </w:rPr>
        <w:t xml:space="preserve">10-гигабитный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>, до 10 Гбит/с</w:t>
      </w:r>
      <w:r>
        <w:rPr>
          <w:szCs w:val="26"/>
          <w:lang w:val="en-US"/>
        </w:rPr>
        <w:t>.</w:t>
      </w:r>
    </w:p>
    <w:p w:rsidR="000B729E" w:rsidRPr="00436C24" w:rsidRDefault="000B729E">
      <w:pPr>
        <w:pStyle w:val="WW-"/>
        <w:ind w:firstLine="709"/>
        <w:rPr>
          <w:b/>
          <w:bCs/>
          <w:lang w:val="ru-RU"/>
        </w:rPr>
      </w:pPr>
      <w:proofErr w:type="spellStart"/>
      <w:r>
        <w:rPr>
          <w:b/>
          <w:szCs w:val="26"/>
        </w:rPr>
        <w:t>Trunk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нескольким VLAN, тег VLAN при выходе пакета из порта сохраняется (</w:t>
      </w:r>
      <w:proofErr w:type="spellStart"/>
      <w:r>
        <w:rPr>
          <w:szCs w:val="26"/>
        </w:rPr>
        <w:t>tagged</w:t>
      </w:r>
      <w:proofErr w:type="spellEnd"/>
      <w:r>
        <w:rPr>
          <w:szCs w:val="26"/>
        </w:rPr>
        <w:t xml:space="preserve">), за исключением одного </w:t>
      </w:r>
      <w:proofErr w:type="spellStart"/>
      <w:r>
        <w:rPr>
          <w:szCs w:val="26"/>
        </w:rPr>
        <w:t>Native</w:t>
      </w:r>
      <w:proofErr w:type="spellEnd"/>
      <w:r>
        <w:rPr>
          <w:szCs w:val="26"/>
        </w:rPr>
        <w:t xml:space="preserve"> VLAN, тег которого снимается при выходе из порта.</w:t>
      </w:r>
    </w:p>
    <w:p w:rsidR="000B729E" w:rsidRDefault="000B729E">
      <w:pPr>
        <w:pStyle w:val="WW-"/>
        <w:ind w:firstLine="708"/>
        <w:rPr>
          <w:b/>
          <w:szCs w:val="26"/>
        </w:rPr>
      </w:pPr>
      <w:r>
        <w:rPr>
          <w:b/>
          <w:bCs/>
          <w:lang w:val="en-US"/>
        </w:rPr>
        <w:t>Uplink</w:t>
      </w:r>
      <w:r>
        <w:rPr>
          <w:b/>
          <w:bCs/>
          <w:lang w:val="ru-RU"/>
        </w:rPr>
        <w:t xml:space="preserve"> - </w:t>
      </w:r>
      <w:r>
        <w:rPr>
          <w:bCs/>
          <w:lang w:val="ru-RU"/>
        </w:rPr>
        <w:t>интерфейс для передачи трафика на другие вышестоящие устройства.</w:t>
      </w:r>
    </w:p>
    <w:p w:rsidR="000B729E" w:rsidRDefault="000B729E">
      <w:pPr>
        <w:pStyle w:val="WW-"/>
        <w:ind w:firstLine="709"/>
        <w:rPr>
          <w:szCs w:val="26"/>
        </w:rPr>
      </w:pPr>
      <w:r>
        <w:rPr>
          <w:b/>
          <w:szCs w:val="26"/>
        </w:rPr>
        <w:t>VLAN</w:t>
      </w:r>
      <w:r>
        <w:rPr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Virtual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Local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Area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Network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</w:rPr>
        <w:t>виртуальная локальная сеть.</w:t>
      </w:r>
    </w:p>
    <w:p w:rsidR="000B729E" w:rsidRDefault="000B729E">
      <w:pPr>
        <w:pStyle w:val="1"/>
        <w:ind w:left="0" w:firstLine="0"/>
        <w:rPr>
          <w:szCs w:val="26"/>
        </w:rPr>
      </w:pPr>
      <w:bookmarkStart w:id="8" w:name="__RefHeading___Toc209262944"/>
      <w:bookmarkEnd w:id="8"/>
      <w:r>
        <w:rPr>
          <w:rFonts w:ascii="Times New Roman" w:hAnsi="Times New Roman" w:cs="Times New Roman"/>
          <w:sz w:val="26"/>
          <w:szCs w:val="26"/>
        </w:rPr>
        <w:t>Общая информация</w:t>
      </w:r>
    </w:p>
    <w:p w:rsidR="000B729E" w:rsidRDefault="000B729E">
      <w:pPr>
        <w:pStyle w:val="WW-"/>
        <w:ind w:firstLine="709"/>
        <w:rPr>
          <w:szCs w:val="26"/>
        </w:rPr>
      </w:pPr>
      <w:r>
        <w:rPr>
          <w:szCs w:val="26"/>
        </w:rPr>
        <w:t xml:space="preserve">Коммутатор агрегации относится к уровням сети доступа и местной сети и </w:t>
      </w:r>
      <w:r>
        <w:rPr>
          <w:szCs w:val="26"/>
          <w:lang w:val="ru-RU"/>
        </w:rPr>
        <w:t>п</w:t>
      </w:r>
      <w:proofErr w:type="spellStart"/>
      <w:r>
        <w:rPr>
          <w:szCs w:val="26"/>
        </w:rPr>
        <w:t>редназначен</w:t>
      </w:r>
      <w:proofErr w:type="spellEnd"/>
      <w:r>
        <w:rPr>
          <w:szCs w:val="26"/>
        </w:rPr>
        <w:t xml:space="preserve"> для подключения коммутаторов доступа FTTB, мультиплексоров доступа DSLAM</w:t>
      </w:r>
      <w:r>
        <w:rPr>
          <w:szCs w:val="26"/>
          <w:lang w:val="ru-RU"/>
        </w:rPr>
        <w:t xml:space="preserve">, </w:t>
      </w:r>
      <w:r>
        <w:rPr>
          <w:szCs w:val="26"/>
        </w:rPr>
        <w:t xml:space="preserve"> GPON OLT</w:t>
      </w:r>
      <w:r>
        <w:rPr>
          <w:szCs w:val="26"/>
          <w:lang w:val="ru-RU"/>
        </w:rPr>
        <w:t xml:space="preserve"> и</w:t>
      </w:r>
      <w:r>
        <w:rPr>
          <w:szCs w:val="26"/>
        </w:rPr>
        <w:t xml:space="preserve">  MSAN. </w:t>
      </w:r>
    </w:p>
    <w:p w:rsidR="000B729E" w:rsidRDefault="000B729E">
      <w:pPr>
        <w:pStyle w:val="WW-"/>
        <w:ind w:firstLine="709"/>
      </w:pPr>
      <w:r>
        <w:rPr>
          <w:szCs w:val="26"/>
        </w:rPr>
        <w:t>В свою очередь  коммутатор агрегации  может подключаться к устройствам уровня РСПД (AR и RSW) или к другим коммутаторам агрегации.</w:t>
      </w:r>
    </w:p>
    <w:p w:rsidR="000B729E" w:rsidRDefault="000B729E">
      <w:pPr>
        <w:pStyle w:val="2"/>
        <w:ind w:left="567" w:hanging="567"/>
        <w:rPr>
          <w:lang w:val="ru-RU"/>
        </w:rPr>
      </w:pPr>
      <w:bookmarkStart w:id="9" w:name="__RefHeading___Toc209262945"/>
      <w:bookmarkEnd w:id="9"/>
      <w:r>
        <w:lastRenderedPageBreak/>
        <w:t>Конструктив и интерфейсы</w:t>
      </w:r>
    </w:p>
    <w:p w:rsidR="000B729E" w:rsidRDefault="000B729E">
      <w:pPr>
        <w:pStyle w:val="WW-"/>
        <w:rPr>
          <w:b/>
          <w:lang w:val="ru-RU"/>
        </w:rPr>
      </w:pPr>
      <w:r>
        <w:rPr>
          <w:lang w:val="ru-RU"/>
        </w:rPr>
        <w:t>Размер и интерфейсы КА указаны в Таблице 1.</w:t>
      </w:r>
    </w:p>
    <w:p w:rsidR="000B729E" w:rsidRDefault="000B729E">
      <w:pPr>
        <w:pStyle w:val="WW-"/>
        <w:ind w:firstLine="0"/>
        <w:jc w:val="right"/>
      </w:pPr>
      <w:r>
        <w:rPr>
          <w:b/>
          <w:lang w:val="ru-RU"/>
        </w:rPr>
        <w:t>Таблица 1</w:t>
      </w:r>
    </w:p>
    <w:p w:rsidR="000B729E" w:rsidRDefault="000B729E">
      <w:pPr>
        <w:pStyle w:val="WW-"/>
        <w:ind w:firstLine="0"/>
        <w:jc w:val="center"/>
        <w:rPr>
          <w:b/>
        </w:rPr>
      </w:pPr>
      <w:r>
        <w:t>Размеры и количество интерфейсов</w:t>
      </w:r>
    </w:p>
    <w:tbl>
      <w:tblPr>
        <w:tblW w:w="0" w:type="auto"/>
        <w:tblInd w:w="720" w:type="dxa"/>
        <w:tblLayout w:type="fixed"/>
        <w:tblLook w:val="0000" w:firstRow="0" w:lastRow="0" w:firstColumn="0" w:lastColumn="0" w:noHBand="0" w:noVBand="0"/>
      </w:tblPr>
      <w:tblGrid>
        <w:gridCol w:w="3570"/>
        <w:gridCol w:w="5457"/>
      </w:tblGrid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B729E" w:rsidRDefault="000B729E">
            <w:r>
              <w:rPr>
                <w:b/>
              </w:rPr>
              <w:t>Тип КА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B729E" w:rsidRDefault="000B729E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r>
              <w:t>Конструктив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 xml:space="preserve">19” 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r>
              <w:t xml:space="preserve">Высота </w:t>
            </w:r>
            <w:r>
              <w:rPr>
                <w:lang w:val="en-US"/>
              </w:rPr>
              <w:t xml:space="preserve">RU, </w:t>
            </w:r>
            <w:r>
              <w:t>не более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r>
              <w:t>Глубина, мм, не более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400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r>
              <w:t xml:space="preserve">Поддержка модулей питания 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AC/DC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t xml:space="preserve">Интерфейсы </w:t>
            </w:r>
            <w:r>
              <w:rPr>
                <w:lang w:val="en-US"/>
              </w:rPr>
              <w:t>downlink</w:t>
            </w:r>
            <w:r>
              <w:t>, не менее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t>48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GE</w:t>
            </w:r>
            <w:r>
              <w:t xml:space="preserve"> </w:t>
            </w:r>
            <w:r>
              <w:rPr>
                <w:lang w:val="en-US"/>
              </w:rPr>
              <w:t>SFP</w:t>
            </w:r>
          </w:p>
        </w:tc>
      </w:tr>
      <w:tr w:rsidR="000B729E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t xml:space="preserve">Интерфейсы </w:t>
            </w:r>
            <w:r>
              <w:rPr>
                <w:lang w:val="en-US"/>
              </w:rPr>
              <w:t>Uplink</w:t>
            </w:r>
            <w:r>
              <w:t>, не менее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t>4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TGE</w:t>
            </w:r>
            <w:r>
              <w:t xml:space="preserve"> </w:t>
            </w:r>
            <w:r>
              <w:rPr>
                <w:lang w:val="en-US"/>
              </w:rPr>
              <w:t>SFP</w:t>
            </w:r>
            <w:r>
              <w:t>+</w:t>
            </w:r>
          </w:p>
        </w:tc>
      </w:tr>
    </w:tbl>
    <w:p w:rsidR="000B729E" w:rsidRDefault="000B729E">
      <w:pPr>
        <w:pStyle w:val="WW-"/>
      </w:pPr>
      <w:r>
        <w:rPr>
          <w:szCs w:val="26"/>
          <w:lang w:val="en-US"/>
        </w:rPr>
        <w:t xml:space="preserve"> 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Коммутатор должен поддерживать установку трансиверов </w:t>
      </w:r>
      <w:r>
        <w:rPr>
          <w:lang w:val="en-US"/>
        </w:rPr>
        <w:t>QSFP</w:t>
      </w:r>
      <w:r>
        <w:t>/</w:t>
      </w:r>
      <w:r>
        <w:rPr>
          <w:lang w:val="en-US"/>
        </w:rPr>
        <w:t>QSFP</w:t>
      </w:r>
      <w:r>
        <w:t xml:space="preserve">28 с возможностью расшивки на 4x25GE через </w:t>
      </w:r>
      <w:proofErr w:type="spellStart"/>
      <w:r>
        <w:t>брейкаут</w:t>
      </w:r>
      <w:proofErr w:type="spellEnd"/>
      <w:r>
        <w:t xml:space="preserve"> кабели (опционально) для Тип 4;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Отсутствие блокировки работы модулей SFP сторонних производителей;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Наличие консольного порта RS232 (RJ45 или DB9), расположенного на передней панели;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>Модули питания должны быть зарезервированы по схеме 1+1 и должны устанавливаться в специальные слоты с поддержкой горячей замены;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аппаратного </w:t>
      </w:r>
      <w:proofErr w:type="spellStart"/>
      <w:r>
        <w:t>стекирования</w:t>
      </w:r>
      <w:proofErr w:type="spellEnd"/>
      <w:r>
        <w:t xml:space="preserve">: </w:t>
      </w:r>
    </w:p>
    <w:p w:rsidR="000B729E" w:rsidRDefault="000B729E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не менее 2х устройств;</w:t>
      </w:r>
    </w:p>
    <w:p w:rsidR="000B729E" w:rsidRDefault="000B729E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поддержка назначения порядкового номера и приоритета устройству в стеке;</w:t>
      </w:r>
    </w:p>
    <w:p w:rsidR="000B729E" w:rsidRDefault="000B729E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 xml:space="preserve">время переключения </w:t>
      </w:r>
      <w:r>
        <w:rPr>
          <w:lang w:val="en-US"/>
        </w:rPr>
        <w:t>Master</w:t>
      </w:r>
      <w:r>
        <w:t>/</w:t>
      </w:r>
      <w:proofErr w:type="spellStart"/>
      <w:r>
        <w:rPr>
          <w:lang w:val="en-US"/>
        </w:rPr>
        <w:t>Stanby</w:t>
      </w:r>
      <w:proofErr w:type="spellEnd"/>
      <w:r>
        <w:t xml:space="preserve"> при отказе/восстановлении </w:t>
      </w:r>
      <w:r>
        <w:rPr>
          <w:lang w:val="en-US"/>
        </w:rPr>
        <w:t>Master</w:t>
      </w:r>
      <w:r>
        <w:t xml:space="preserve"> не более 30с для </w:t>
      </w:r>
      <w:proofErr w:type="spellStart"/>
      <w:r>
        <w:rPr>
          <w:lang w:val="en-US"/>
        </w:rPr>
        <w:t>controlplane</w:t>
      </w:r>
      <w:proofErr w:type="spellEnd"/>
      <w:r>
        <w:t xml:space="preserve">, без потери функциональности </w:t>
      </w:r>
      <w:proofErr w:type="spellStart"/>
      <w:r>
        <w:rPr>
          <w:lang w:val="en-US"/>
        </w:rPr>
        <w:t>dataplane</w:t>
      </w:r>
      <w:proofErr w:type="spellEnd"/>
      <w:r>
        <w:t>, у оставшихся устройств в стеке;</w:t>
      </w:r>
    </w:p>
    <w:p w:rsidR="000B729E" w:rsidRDefault="000B729E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масштабирование стека не должно приводить к деградации сервисов;</w:t>
      </w:r>
    </w:p>
    <w:p w:rsidR="000B729E" w:rsidRPr="00436C24" w:rsidRDefault="000B729E">
      <w:pPr>
        <w:pStyle w:val="1110"/>
        <w:numPr>
          <w:ilvl w:val="0"/>
          <w:numId w:val="17"/>
        </w:numPr>
        <w:spacing w:line="276" w:lineRule="auto"/>
        <w:ind w:left="1134" w:right="-1" w:hanging="425"/>
      </w:pPr>
      <w:r>
        <w:t>возможность просмотра актуальной топологии стека средствами CL</w:t>
      </w:r>
      <w:r>
        <w:rPr>
          <w:lang w:val="en-US"/>
        </w:rPr>
        <w:t>I</w:t>
      </w:r>
      <w:r>
        <w:t xml:space="preserve">, к примеру: </w:t>
      </w:r>
    </w:p>
    <w:p w:rsidR="000B729E" w:rsidRDefault="000B729E">
      <w:pPr>
        <w:pStyle w:val="1110"/>
        <w:numPr>
          <w:ilvl w:val="0"/>
          <w:numId w:val="6"/>
        </w:numPr>
        <w:spacing w:line="276" w:lineRule="auto"/>
        <w:ind w:left="1560" w:right="-1" w:hanging="426"/>
        <w:rPr>
          <w:lang w:val="en-US"/>
        </w:rPr>
      </w:pPr>
      <w:proofErr w:type="spellStart"/>
      <w:r>
        <w:rPr>
          <w:lang w:val="en-US"/>
        </w:rPr>
        <w:t>ID:Role:MAC:Priority:ModelSwitch</w:t>
      </w:r>
      <w:proofErr w:type="spellEnd"/>
      <w:r>
        <w:rPr>
          <w:lang w:val="en-US"/>
        </w:rPr>
        <w:t>;</w:t>
      </w:r>
    </w:p>
    <w:p w:rsidR="000B729E" w:rsidRDefault="000B729E">
      <w:pPr>
        <w:pStyle w:val="1110"/>
        <w:numPr>
          <w:ilvl w:val="0"/>
          <w:numId w:val="6"/>
        </w:numPr>
        <w:spacing w:line="276" w:lineRule="auto"/>
        <w:ind w:left="1560" w:right="566" w:hanging="426"/>
        <w:rPr>
          <w:lang w:val="en-US"/>
        </w:rPr>
      </w:pPr>
      <w:proofErr w:type="spellStart"/>
      <w:r>
        <w:rPr>
          <w:lang w:val="en-US"/>
        </w:rPr>
        <w:t>LogPort:PhyPort:Status</w:t>
      </w:r>
      <w:proofErr w:type="spellEnd"/>
      <w:r>
        <w:t>;</w:t>
      </w:r>
    </w:p>
    <w:p w:rsidR="000B729E" w:rsidRPr="00436C24" w:rsidRDefault="000B729E">
      <w:pPr>
        <w:pStyle w:val="1110"/>
        <w:numPr>
          <w:ilvl w:val="0"/>
          <w:numId w:val="6"/>
        </w:numPr>
        <w:spacing w:line="276" w:lineRule="auto"/>
        <w:ind w:left="1560" w:right="-1" w:hanging="426"/>
        <w:rPr>
          <w:lang w:val="en-US"/>
        </w:rPr>
      </w:pPr>
      <w:proofErr w:type="spellStart"/>
      <w:r>
        <w:rPr>
          <w:lang w:val="en-US"/>
        </w:rPr>
        <w:t>ID</w:t>
      </w:r>
      <w:proofErr w:type="gramStart"/>
      <w:r>
        <w:rPr>
          <w:lang w:val="en-US"/>
        </w:rPr>
        <w:t>:LogPort</w:t>
      </w:r>
      <w:proofErr w:type="spellEnd"/>
      <w:proofErr w:type="gramEnd"/>
      <w:r>
        <w:rPr>
          <w:lang w:val="en-US"/>
        </w:rPr>
        <w:t>::</w:t>
      </w:r>
      <w:proofErr w:type="spellStart"/>
      <w:r>
        <w:rPr>
          <w:lang w:val="en-US"/>
        </w:rPr>
        <w:t>PhyPort:Speed:State</w:t>
      </w:r>
      <w:proofErr w:type="spellEnd"/>
      <w:r>
        <w:rPr>
          <w:lang w:val="en-US"/>
        </w:rPr>
        <w:t>||</w:t>
      </w:r>
      <w:proofErr w:type="spellStart"/>
      <w:r>
        <w:rPr>
          <w:lang w:val="en-US"/>
        </w:rPr>
        <w:t>State:Speed:PhyPort:LogPort:ID</w:t>
      </w:r>
      <w:proofErr w:type="spellEnd"/>
      <w:r>
        <w:rPr>
          <w:lang w:val="en-US"/>
        </w:rPr>
        <w:t>.</w:t>
      </w:r>
    </w:p>
    <w:p w:rsidR="000B729E" w:rsidRDefault="000B729E">
      <w:pPr>
        <w:pStyle w:val="2"/>
        <w:ind w:left="567" w:hanging="567"/>
        <w:rPr>
          <w:lang w:val="ru-RU"/>
        </w:rPr>
      </w:pPr>
      <w:bookmarkStart w:id="10" w:name="__RefHeading___Toc209262946"/>
      <w:bookmarkEnd w:id="10"/>
      <w:r>
        <w:t>Производительность</w:t>
      </w:r>
    </w:p>
    <w:p w:rsidR="000B729E" w:rsidRDefault="000B729E">
      <w:pPr>
        <w:pStyle w:val="WW-"/>
        <w:ind w:firstLine="709"/>
        <w:rPr>
          <w:lang w:val="ru-RU"/>
        </w:rPr>
      </w:pPr>
      <w:r>
        <w:rPr>
          <w:lang w:val="ru-RU"/>
        </w:rPr>
        <w:t>Коммутатор агрегации по производительности должен соответствовать требованиям, указанным в Таблице 2.</w:t>
      </w:r>
    </w:p>
    <w:p w:rsidR="000B729E" w:rsidRDefault="000B729E">
      <w:pPr>
        <w:pStyle w:val="WW-"/>
        <w:rPr>
          <w:lang w:val="ru-RU"/>
        </w:rPr>
      </w:pPr>
    </w:p>
    <w:p w:rsidR="000B729E" w:rsidRDefault="000B729E">
      <w:pPr>
        <w:pStyle w:val="WW-"/>
        <w:ind w:firstLine="0"/>
        <w:jc w:val="right"/>
        <w:rPr>
          <w:b/>
          <w:szCs w:val="26"/>
          <w:lang w:val="ru-RU"/>
        </w:rPr>
      </w:pPr>
      <w:r>
        <w:rPr>
          <w:b/>
          <w:lang w:val="ru-RU"/>
        </w:rPr>
        <w:t>Таблица 2</w:t>
      </w:r>
    </w:p>
    <w:p w:rsidR="000B729E" w:rsidRDefault="000B729E">
      <w:pPr>
        <w:pStyle w:val="WW-"/>
        <w:ind w:firstLine="0"/>
        <w:jc w:val="center"/>
        <w:rPr>
          <w:b/>
        </w:rPr>
      </w:pPr>
      <w:r>
        <w:rPr>
          <w:b/>
          <w:szCs w:val="26"/>
          <w:lang w:val="ru-RU"/>
        </w:rPr>
        <w:t>|Производительность КА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67"/>
        <w:gridCol w:w="2572"/>
      </w:tblGrid>
      <w:tr w:rsidR="000B729E"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B729E" w:rsidRDefault="000B729E">
            <w:r>
              <w:rPr>
                <w:b/>
              </w:rPr>
              <w:t>Тип КА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B729E" w:rsidRDefault="000B729E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0B729E"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t>Фабрика коммутации, Гбит/с, не менее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176</w:t>
            </w:r>
          </w:p>
        </w:tc>
      </w:tr>
      <w:tr w:rsidR="000B729E"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t xml:space="preserve">Пропускная способность, </w:t>
            </w:r>
            <w:proofErr w:type="spellStart"/>
            <w:r>
              <w:t>Mpps</w:t>
            </w:r>
            <w:proofErr w:type="spellEnd"/>
            <w:r>
              <w:t>, не менее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125</w:t>
            </w:r>
          </w:p>
        </w:tc>
      </w:tr>
      <w:tr w:rsidR="000B729E"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t xml:space="preserve">Размер таблицы </w:t>
            </w:r>
            <w:r>
              <w:rPr>
                <w:lang w:val="en-US"/>
              </w:rPr>
              <w:t>MAC</w:t>
            </w:r>
            <w:r>
              <w:t>-адресов, не менее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t>16К</w:t>
            </w:r>
          </w:p>
        </w:tc>
      </w:tr>
      <w:tr w:rsidR="000B729E"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r>
              <w:lastRenderedPageBreak/>
              <w:t>Размер разделяемого буфера кадров Мбайт, не менее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jc w:val="center"/>
            </w:pPr>
            <w:r>
              <w:rPr>
                <w:lang w:val="en-US"/>
              </w:rPr>
              <w:t>3</w:t>
            </w:r>
          </w:p>
        </w:tc>
      </w:tr>
    </w:tbl>
    <w:p w:rsidR="000B729E" w:rsidRDefault="000B729E">
      <w:pPr>
        <w:pStyle w:val="WW-"/>
      </w:pP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Ключ для </w:t>
      </w:r>
      <w:proofErr w:type="spellStart"/>
      <w:r>
        <w:t>hash</w:t>
      </w:r>
      <w:proofErr w:type="spellEnd"/>
      <w:r>
        <w:t xml:space="preserve"> записей в FDB должен быть достаточного размера для изучения не менее 90% MAC адресов, от полного заявленного размера таблицы;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</w:t>
      </w:r>
      <w:proofErr w:type="spellStart"/>
      <w:r>
        <w:t>Jumbo</w:t>
      </w:r>
      <w:proofErr w:type="spellEnd"/>
      <w:r>
        <w:t xml:space="preserve"> </w:t>
      </w:r>
      <w:proofErr w:type="spellStart"/>
      <w:r>
        <w:t>Frame</w:t>
      </w:r>
      <w:proofErr w:type="spellEnd"/>
      <w:r>
        <w:t xml:space="preserve"> с размером пакета не менее 9000 байт.</w:t>
      </w:r>
    </w:p>
    <w:p w:rsidR="000B729E" w:rsidRDefault="000B729E">
      <w:pPr>
        <w:pStyle w:val="2"/>
        <w:ind w:left="567" w:hanging="567"/>
      </w:pPr>
      <w:bookmarkStart w:id="11" w:name="__RefHeading___Toc209262947"/>
      <w:bookmarkEnd w:id="11"/>
      <w:r>
        <w:t xml:space="preserve">Функционал </w:t>
      </w:r>
      <w:r>
        <w:rPr>
          <w:lang w:val="en-US"/>
        </w:rPr>
        <w:t>L2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протоколов группы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(RSTP, MSTP не менее 64х </w:t>
      </w:r>
      <w:r>
        <w:rPr>
          <w:lang w:val="en-US"/>
        </w:rPr>
        <w:t>MSTI</w:t>
      </w:r>
      <w:r>
        <w:t xml:space="preserve">) (в том числе на конфигурациях с </w:t>
      </w:r>
      <w:r>
        <w:rPr>
          <w:lang w:val="en-US"/>
        </w:rPr>
        <w:t>LAG</w:t>
      </w:r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(Опционально) Поддержка RSTP </w:t>
      </w:r>
      <w:proofErr w:type="spellStart"/>
      <w:r>
        <w:t>multiprocess</w:t>
      </w:r>
      <w:proofErr w:type="spellEnd"/>
      <w:r>
        <w:t xml:space="preserve"> в количестве 32 (в том числе на конфигурациях с </w:t>
      </w:r>
      <w:r>
        <w:rPr>
          <w:lang w:val="en-US"/>
        </w:rPr>
        <w:t>LAG</w:t>
      </w:r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STP </w:t>
      </w:r>
      <w:proofErr w:type="spellStart"/>
      <w:r>
        <w:t>Root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 и настройки </w:t>
      </w:r>
      <w:proofErr w:type="spellStart"/>
      <w:r>
        <w:t>Bridge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для разных MSTP </w:t>
      </w:r>
      <w:proofErr w:type="spellStart"/>
      <w:r>
        <w:t>Instance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</w:t>
      </w:r>
      <w:proofErr w:type="spellStart"/>
      <w:r>
        <w:t>туннелирования</w:t>
      </w:r>
      <w:proofErr w:type="spellEnd"/>
      <w:r>
        <w:t xml:space="preserve"> L2PT для протоколов STP, LACP, LLDP;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Фильтрация BPDU на каждом </w:t>
      </w:r>
      <w:proofErr w:type="spellStart"/>
      <w:r>
        <w:t>downlink</w:t>
      </w:r>
      <w:proofErr w:type="spellEnd"/>
      <w:r>
        <w:rPr>
          <w:b/>
        </w:rPr>
        <w:t xml:space="preserve"> </w:t>
      </w:r>
      <w:r>
        <w:t xml:space="preserve">порту (в том числе на конфигурациях с </w:t>
      </w:r>
      <w:r>
        <w:rPr>
          <w:lang w:val="en-US"/>
        </w:rPr>
        <w:t>LAG</w:t>
      </w:r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функционала фильтрации входящих сообщений TCN (</w:t>
      </w:r>
      <w:proofErr w:type="spellStart"/>
      <w:r>
        <w:t>Restricted</w:t>
      </w:r>
      <w:proofErr w:type="spellEnd"/>
      <w:r>
        <w:t xml:space="preserve"> TCN или аналогичный) (в том числе на конфигурациях с </w:t>
      </w:r>
      <w:r>
        <w:rPr>
          <w:lang w:val="en-US"/>
        </w:rPr>
        <w:t>LAG</w:t>
      </w:r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LACP согласно </w:t>
      </w:r>
      <w:r>
        <w:rPr>
          <w:lang w:val="en-US"/>
        </w:rPr>
        <w:t>IEEE</w:t>
      </w:r>
      <w:r>
        <w:t xml:space="preserve"> 802.3</w:t>
      </w:r>
      <w:r>
        <w:rPr>
          <w:lang w:val="en-US"/>
        </w:rPr>
        <w:t>ad</w:t>
      </w:r>
      <w:r>
        <w:t xml:space="preserve"> с вариативностью методов балансировки:</w:t>
      </w:r>
    </w:p>
    <w:p w:rsidR="000B729E" w:rsidRDefault="000B729E">
      <w:pPr>
        <w:pStyle w:val="1110"/>
        <w:numPr>
          <w:ilvl w:val="0"/>
          <w:numId w:val="10"/>
        </w:numPr>
        <w:spacing w:line="240" w:lineRule="auto"/>
        <w:ind w:left="1134" w:right="-1" w:hanging="425"/>
      </w:pPr>
      <w:proofErr w:type="spellStart"/>
      <w:r>
        <w:t>src-dst-ip</w:t>
      </w:r>
      <w:proofErr w:type="spellEnd"/>
      <w:r>
        <w:t>;</w:t>
      </w:r>
    </w:p>
    <w:p w:rsidR="000B729E" w:rsidRDefault="000B729E">
      <w:pPr>
        <w:pStyle w:val="1110"/>
        <w:numPr>
          <w:ilvl w:val="0"/>
          <w:numId w:val="10"/>
        </w:numPr>
        <w:spacing w:line="240" w:lineRule="auto"/>
        <w:ind w:left="1134" w:right="-1" w:hanging="425"/>
      </w:pPr>
      <w:proofErr w:type="spellStart"/>
      <w:r>
        <w:t>src-dst-mac</w:t>
      </w:r>
      <w:proofErr w:type="spellEnd"/>
      <w:r>
        <w:t>.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режимов </w:t>
      </w:r>
      <w:proofErr w:type="spellStart"/>
      <w:r>
        <w:t>Slow</w:t>
      </w:r>
      <w:proofErr w:type="spellEnd"/>
      <w:r>
        <w:t xml:space="preserve"> и </w:t>
      </w:r>
      <w:proofErr w:type="spellStart"/>
      <w:r>
        <w:t>Fast</w:t>
      </w:r>
      <w:proofErr w:type="spellEnd"/>
      <w:r>
        <w:t xml:space="preserve"> для LACP;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выключения </w:t>
      </w:r>
      <w:proofErr w:type="spellStart"/>
      <w:r>
        <w:t>mac-learning</w:t>
      </w:r>
      <w:proofErr w:type="spellEnd"/>
      <w:r>
        <w:t xml:space="preserve"> в заданных VLAN;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протокола LLDP в соответствии с IEEE 802.1ab (в том числе на физических интерфейсах в </w:t>
      </w:r>
      <w:r>
        <w:rPr>
          <w:lang w:val="en-US"/>
        </w:rPr>
        <w:t>LAG</w:t>
      </w:r>
      <w:r>
        <w:t>):</w:t>
      </w:r>
    </w:p>
    <w:p w:rsidR="000B729E" w:rsidRDefault="000B729E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Передача и прием всех основных типов TLV;</w:t>
      </w:r>
    </w:p>
    <w:p w:rsidR="000B729E" w:rsidRDefault="000B729E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 xml:space="preserve">Передача и прием IEEE 802.1 </w:t>
      </w:r>
      <w:proofErr w:type="spellStart"/>
      <w:r>
        <w:t>Port</w:t>
      </w:r>
      <w:proofErr w:type="spellEnd"/>
      <w:r>
        <w:t xml:space="preserve"> PVID;</w:t>
      </w:r>
    </w:p>
    <w:p w:rsidR="000B729E" w:rsidRPr="00436C24" w:rsidRDefault="000B729E">
      <w:pPr>
        <w:pStyle w:val="1110"/>
        <w:numPr>
          <w:ilvl w:val="0"/>
          <w:numId w:val="4"/>
        </w:numPr>
        <w:spacing w:line="240" w:lineRule="auto"/>
        <w:ind w:left="1134" w:right="-1" w:hanging="425"/>
        <w:rPr>
          <w:lang w:val="en-US"/>
        </w:rPr>
      </w:pPr>
      <w:r>
        <w:t>Передача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прием</w:t>
      </w:r>
      <w:r>
        <w:rPr>
          <w:lang w:val="en-US"/>
        </w:rPr>
        <w:t xml:space="preserve"> IEEE 802.3 Link Aggregation </w:t>
      </w:r>
      <w:r>
        <w:t>и</w:t>
      </w:r>
      <w:r>
        <w:rPr>
          <w:lang w:val="en-US"/>
        </w:rPr>
        <w:t xml:space="preserve"> Maximum Frame Size;</w:t>
      </w:r>
    </w:p>
    <w:p w:rsidR="000B729E" w:rsidRDefault="000B729E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Возможность включения/отключения LLDP на отдельных портах;</w:t>
      </w:r>
    </w:p>
    <w:p w:rsidR="000B729E" w:rsidRDefault="000B729E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Отображение информации о соседстве LLDP через SNMP;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proofErr w:type="spellStart"/>
      <w:r>
        <w:t>Зеркалирование</w:t>
      </w:r>
      <w:proofErr w:type="spellEnd"/>
      <w:r>
        <w:t xml:space="preserve"> портов (</w:t>
      </w:r>
      <w:proofErr w:type="spellStart"/>
      <w:r>
        <w:t>Port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) (в том числе на конфигурациях с </w:t>
      </w:r>
      <w:r>
        <w:rPr>
          <w:lang w:val="en-US"/>
        </w:rPr>
        <w:t>LAG</w:t>
      </w:r>
      <w:r>
        <w:t>), не менее двух сессий.</w:t>
      </w:r>
    </w:p>
    <w:p w:rsidR="000B729E" w:rsidRDefault="000B729E">
      <w:pPr>
        <w:pStyle w:val="2"/>
        <w:ind w:left="567" w:hanging="567"/>
      </w:pPr>
      <w:bookmarkStart w:id="12" w:name="__RefHeading___Toc209262948"/>
      <w:bookmarkEnd w:id="12"/>
      <w:r>
        <w:t xml:space="preserve">Поддержка </w:t>
      </w:r>
      <w:r>
        <w:rPr>
          <w:lang w:val="en-US"/>
        </w:rPr>
        <w:t>VLAN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режимов передачи трафика на порту КА: </w:t>
      </w:r>
      <w:proofErr w:type="spellStart"/>
      <w:r>
        <w:t>Access</w:t>
      </w:r>
      <w:proofErr w:type="spellEnd"/>
      <w:r>
        <w:t xml:space="preserve">, </w:t>
      </w:r>
      <w:proofErr w:type="spellStart"/>
      <w:r>
        <w:t>Trunk</w:t>
      </w:r>
      <w:proofErr w:type="spellEnd"/>
      <w:r>
        <w:t xml:space="preserve">, </w:t>
      </w:r>
      <w:proofErr w:type="spellStart"/>
      <w:r>
        <w:t>Hybrid</w:t>
      </w:r>
      <w:proofErr w:type="spellEnd"/>
      <w:r>
        <w:t>/</w:t>
      </w:r>
      <w:r>
        <w:rPr>
          <w:lang w:val="en-US"/>
        </w:rPr>
        <w:t>General</w:t>
      </w:r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Соответствие стандартам IEEE 802.1q</w:t>
      </w:r>
      <w:r>
        <w:rPr>
          <w:rFonts w:eastAsia="Times New Roman"/>
        </w:rPr>
        <w:t xml:space="preserve"> </w:t>
      </w:r>
      <w:r>
        <w:t>(4</w:t>
      </w:r>
      <w:r>
        <w:rPr>
          <w:lang w:val="en-US"/>
        </w:rPr>
        <w:t>K</w:t>
      </w:r>
      <w:r>
        <w:t xml:space="preserve"> </w:t>
      </w:r>
      <w:r>
        <w:rPr>
          <w:lang w:val="en-US"/>
        </w:rPr>
        <w:t>VLANs</w:t>
      </w:r>
      <w:r>
        <w:t>) и IEEE 802.1ad</w:t>
      </w:r>
      <w:r>
        <w:rPr>
          <w:rFonts w:eastAsia="Times New Roman"/>
        </w:rPr>
        <w:t xml:space="preserve"> </w:t>
      </w:r>
      <w:r>
        <w:t>(4</w:t>
      </w:r>
      <w:proofErr w:type="spellStart"/>
      <w:r>
        <w:rPr>
          <w:lang w:val="en-US"/>
        </w:rPr>
        <w:t>Kx</w:t>
      </w:r>
      <w:proofErr w:type="spellEnd"/>
      <w:r>
        <w:t>4</w:t>
      </w:r>
      <w:r>
        <w:rPr>
          <w:lang w:val="en-US"/>
        </w:rPr>
        <w:t>K</w:t>
      </w:r>
      <w:r>
        <w:t xml:space="preserve"> </w:t>
      </w:r>
      <w:r>
        <w:rPr>
          <w:lang w:val="en-US"/>
        </w:rPr>
        <w:t>VLANs</w:t>
      </w:r>
      <w:r>
        <w:t xml:space="preserve">); 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фильтрации входящего </w:t>
      </w:r>
      <w:proofErr w:type="spellStart"/>
      <w:r>
        <w:t>нетегированного</w:t>
      </w:r>
      <w:proofErr w:type="spellEnd"/>
      <w:r>
        <w:t xml:space="preserve"> трафика на портах </w:t>
      </w:r>
      <w:r>
        <w:rPr>
          <w:lang w:val="en-US"/>
        </w:rPr>
        <w:t>downlink</w:t>
      </w:r>
      <w:r>
        <w:t>;</w:t>
      </w:r>
    </w:p>
    <w:p w:rsidR="000B729E" w:rsidRPr="00436C24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Port Based 802.1Q Tunneling (</w:t>
      </w:r>
      <w:proofErr w:type="spellStart"/>
      <w:r>
        <w:rPr>
          <w:lang w:val="en-US"/>
        </w:rPr>
        <w:t>QinQ</w:t>
      </w:r>
      <w:proofErr w:type="spellEnd"/>
      <w:r>
        <w:rPr>
          <w:lang w:val="en-US"/>
        </w:rPr>
        <w:t>):</w:t>
      </w:r>
    </w:p>
    <w:p w:rsidR="000B729E" w:rsidRDefault="000B729E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t xml:space="preserve">возможность конфигурации </w:t>
      </w:r>
      <w:proofErr w:type="spellStart"/>
      <w:r>
        <w:t>ethertype</w:t>
      </w:r>
      <w:proofErr w:type="spellEnd"/>
      <w:r>
        <w:t xml:space="preserve"> на NNI портах, </w:t>
      </w:r>
    </w:p>
    <w:p w:rsidR="000B729E" w:rsidRDefault="000B729E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t xml:space="preserve">Поддержка режимов </w:t>
      </w:r>
      <w:proofErr w:type="spellStart"/>
      <w:r>
        <w:t>port-based</w:t>
      </w:r>
      <w:proofErr w:type="spellEnd"/>
      <w:r>
        <w:t xml:space="preserve"> и </w:t>
      </w:r>
      <w:proofErr w:type="spellStart"/>
      <w:r>
        <w:t>selective</w:t>
      </w:r>
      <w:proofErr w:type="spellEnd"/>
      <w:r>
        <w:t xml:space="preserve">, </w:t>
      </w:r>
    </w:p>
    <w:p w:rsidR="000B729E" w:rsidRDefault="000B729E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lastRenderedPageBreak/>
        <w:t>количество S-VLAN (</w:t>
      </w:r>
      <w:r>
        <w:rPr>
          <w:lang w:val="en-US"/>
        </w:rPr>
        <w:t>VLAN</w:t>
      </w:r>
      <w:r>
        <w:t>-</w:t>
      </w:r>
      <w:r>
        <w:rPr>
          <w:lang w:val="en-US"/>
        </w:rPr>
        <w:t>ID</w:t>
      </w:r>
      <w:r>
        <w:t xml:space="preserve"> для верхней метки) на порт не менее 10ти, на устройство – портовая емкость х 10;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802.1v PROTOCOL-BASED VLAN </w:t>
      </w:r>
      <w:proofErr w:type="spellStart"/>
      <w:r>
        <w:t>selection</w:t>
      </w:r>
      <w:proofErr w:type="spellEnd"/>
      <w:r>
        <w:t xml:space="preserve"> с возможностью настройки отдельного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VLAN для каждого </w:t>
      </w:r>
      <w:proofErr w:type="spellStart"/>
      <w:r>
        <w:t>downlink</w:t>
      </w:r>
      <w:proofErr w:type="spellEnd"/>
      <w:r>
        <w:t xml:space="preserve"> порта;</w:t>
      </w:r>
    </w:p>
    <w:p w:rsidR="000B729E" w:rsidRPr="00436C24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Static MAC-based VLAN;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Трансляция </w:t>
      </w:r>
      <w:r>
        <w:rPr>
          <w:lang w:val="en-US"/>
        </w:rPr>
        <w:t>VLAN</w:t>
      </w:r>
      <w:r>
        <w:t xml:space="preserve"> (</w:t>
      </w:r>
      <w:r>
        <w:rPr>
          <w:lang w:val="en-US"/>
        </w:rPr>
        <w:t>Mapping</w:t>
      </w:r>
      <w:r>
        <w:t>/</w:t>
      </w:r>
      <w:r>
        <w:rPr>
          <w:lang w:val="en-US"/>
        </w:rPr>
        <w:t>Translation</w:t>
      </w:r>
      <w:r>
        <w:t xml:space="preserve">). Не менее 4-х правил трансляции </w:t>
      </w:r>
      <w:r>
        <w:rPr>
          <w:lang w:val="en-US"/>
        </w:rPr>
        <w:t>VLAN</w:t>
      </w:r>
      <w:r>
        <w:t xml:space="preserve"> на порт;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</w:t>
      </w:r>
      <w:r>
        <w:rPr>
          <w:lang w:val="en-US"/>
        </w:rPr>
        <w:t xml:space="preserve"> selective q-in-q. </w:t>
      </w:r>
      <w:r>
        <w:t>С возможностью назначения двух (</w:t>
      </w:r>
      <w:r>
        <w:rPr>
          <w:lang w:val="en-US"/>
        </w:rPr>
        <w:t>S</w:t>
      </w:r>
      <w:r>
        <w:t xml:space="preserve"> и </w:t>
      </w:r>
      <w:r>
        <w:rPr>
          <w:lang w:val="en-US"/>
        </w:rPr>
        <w:t>C</w:t>
      </w:r>
      <w:r>
        <w:t xml:space="preserve">) тэгов, на </w:t>
      </w:r>
      <w:proofErr w:type="spellStart"/>
      <w:r>
        <w:t>нетэгированный</w:t>
      </w:r>
      <w:proofErr w:type="spellEnd"/>
      <w:r>
        <w:t xml:space="preserve"> входящий трафик, одновременно;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Весь функционал, указанный в разделе 3.4 Поддержка </w:t>
      </w:r>
      <w:r>
        <w:rPr>
          <w:lang w:val="en-US"/>
        </w:rPr>
        <w:t>VLAN</w:t>
      </w:r>
      <w:r>
        <w:t xml:space="preserve">, должен поддерживаться на конфигурациях с </w:t>
      </w:r>
      <w:r>
        <w:rPr>
          <w:lang w:val="en-US"/>
        </w:rPr>
        <w:t>LAG</w:t>
      </w:r>
      <w:r>
        <w:t>.</w:t>
      </w:r>
    </w:p>
    <w:p w:rsidR="000B729E" w:rsidRDefault="000B729E">
      <w:pPr>
        <w:pStyle w:val="2"/>
        <w:ind w:left="567" w:hanging="567"/>
      </w:pPr>
      <w:bookmarkStart w:id="13" w:name="__RefHeading___Toc209262949"/>
      <w:bookmarkEnd w:id="13"/>
      <w:r>
        <w:t>Многоадресная рассылка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IGMP </w:t>
      </w:r>
      <w:proofErr w:type="spellStart"/>
      <w:r>
        <w:t>Snooping</w:t>
      </w:r>
      <w:proofErr w:type="spellEnd"/>
      <w:r>
        <w:t>/</w:t>
      </w:r>
      <w:proofErr w:type="spellStart"/>
      <w:r>
        <w:t>Filtering</w:t>
      </w:r>
      <w:proofErr w:type="spellEnd"/>
      <w:r>
        <w:t xml:space="preserve"> v2 в соответствии с </w:t>
      </w:r>
      <w:r>
        <w:rPr>
          <w:lang w:val="en-US"/>
        </w:rPr>
        <w:t>RFC</w:t>
      </w:r>
      <w:r>
        <w:t xml:space="preserve"> 2236: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Возможность включения и выключения IGMP-</w:t>
      </w:r>
      <w:proofErr w:type="spellStart"/>
      <w:r>
        <w:t>snooping</w:t>
      </w:r>
      <w:proofErr w:type="spellEnd"/>
      <w:r>
        <w:t xml:space="preserve"> в каждом VLAN;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Поддержка на транзитных интерфейсах КА;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 xml:space="preserve">Защита от незарегистрированного трафика </w:t>
      </w:r>
      <w:proofErr w:type="spellStart"/>
      <w:r>
        <w:t>multicast</w:t>
      </w:r>
      <w:proofErr w:type="spellEnd"/>
      <w:r>
        <w:t xml:space="preserve"> в каждом VLAN;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 xml:space="preserve">Не менее 512 </w:t>
      </w:r>
      <w:proofErr w:type="spellStart"/>
      <w:r>
        <w:t>multicast</w:t>
      </w:r>
      <w:proofErr w:type="spellEnd"/>
      <w:r>
        <w:t>-групп одновременно;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Поддержка технологии IGMP «</w:t>
      </w:r>
      <w:proofErr w:type="spellStart"/>
      <w:r>
        <w:t>Fast</w:t>
      </w:r>
      <w:proofErr w:type="spellEnd"/>
      <w:r>
        <w:t xml:space="preserve"> </w:t>
      </w:r>
      <w:proofErr w:type="spellStart"/>
      <w:r>
        <w:t>Leave</w:t>
      </w:r>
      <w:proofErr w:type="spellEnd"/>
      <w:r>
        <w:t>» на каждом порту отдельно от других;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Установка приоритета 802.1p для кадров IGMP;</w:t>
      </w:r>
    </w:p>
    <w:p w:rsidR="000B729E" w:rsidRDefault="000B729E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IGMP фильтрация на каждом порту c возможностью задания не менее 10 произвольных диапазонов многоадресной рассылки;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статических </w:t>
      </w:r>
      <w:proofErr w:type="spellStart"/>
      <w:r>
        <w:t>Multicast</w:t>
      </w:r>
      <w:proofErr w:type="spellEnd"/>
      <w:r>
        <w:t xml:space="preserve"> подписок (не статических записей в </w:t>
      </w:r>
      <w:proofErr w:type="spellStart"/>
      <w:r>
        <w:t>мультикаст</w:t>
      </w:r>
      <w:proofErr w:type="spellEnd"/>
      <w:r>
        <w:t xml:space="preserve"> таблице коммутатора) при активной подписке КА, не менее 30 групп, с возможностью указания интерфейса, к которому будет привязана подписка. Т.е. КА должен уметь отправлять от своего MGMT интерфейса (и/или 0.0.0.0) </w:t>
      </w:r>
      <w:proofErr w:type="spellStart"/>
      <w:r>
        <w:t>Join</w:t>
      </w:r>
      <w:proofErr w:type="spellEnd"/>
      <w:r>
        <w:t xml:space="preserve">, </w:t>
      </w:r>
      <w:proofErr w:type="spellStart"/>
      <w:r>
        <w:t>Report</w:t>
      </w:r>
      <w:proofErr w:type="spellEnd"/>
      <w:r>
        <w:t xml:space="preserve">, </w:t>
      </w:r>
      <w:proofErr w:type="spellStart"/>
      <w:r>
        <w:t>Leave</w:t>
      </w:r>
      <w:proofErr w:type="spellEnd"/>
      <w:r>
        <w:t xml:space="preserve"> на статическую группу и принимать </w:t>
      </w:r>
      <w:proofErr w:type="spellStart"/>
      <w:r>
        <w:t>Multicast</w:t>
      </w:r>
      <w:proofErr w:type="spellEnd"/>
      <w:r>
        <w:t xml:space="preserve"> на указанный в конфигурации порт, при этом клиенты, подключенные в порты без статической подписки должны иметь возможность подписываться на эти же группы. Коммутатор при этом не должен вносить какие-либо изменения в обмен </w:t>
      </w:r>
      <w:proofErr w:type="spellStart"/>
      <w:r>
        <w:t>igmp</w:t>
      </w:r>
      <w:proofErr w:type="spellEnd"/>
      <w:r>
        <w:t xml:space="preserve"> трафиком между клиентом и сервером вещания;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Коммутатор должен обеспечивать функционал </w:t>
      </w:r>
      <w:proofErr w:type="spellStart"/>
      <w:r>
        <w:rPr>
          <w:lang w:val="en-US"/>
        </w:rPr>
        <w:t>igmp</w:t>
      </w:r>
      <w:proofErr w:type="spellEnd"/>
      <w:r>
        <w:t>-</w:t>
      </w:r>
      <w:r>
        <w:rPr>
          <w:lang w:val="en-US"/>
        </w:rPr>
        <w:t>proxy</w:t>
      </w:r>
      <w:r>
        <w:t xml:space="preserve">, в том числе, подмены </w:t>
      </w:r>
      <w:proofErr w:type="spellStart"/>
      <w:r>
        <w:t>src</w:t>
      </w:r>
      <w:proofErr w:type="spellEnd"/>
      <w:r>
        <w:t xml:space="preserve"> адреса в </w:t>
      </w:r>
      <w:proofErr w:type="spellStart"/>
      <w:r>
        <w:t>Join</w:t>
      </w:r>
      <w:proofErr w:type="spellEnd"/>
      <w:r>
        <w:t>/</w:t>
      </w:r>
      <w:proofErr w:type="spellStart"/>
      <w:r>
        <w:t>Report</w:t>
      </w:r>
      <w:proofErr w:type="spellEnd"/>
      <w:r>
        <w:t>/</w:t>
      </w:r>
      <w:proofErr w:type="spellStart"/>
      <w:r>
        <w:t>Leave</w:t>
      </w:r>
      <w:proofErr w:type="spellEnd"/>
      <w:r>
        <w:t xml:space="preserve"> на MGMT коммутатора и подавления дубликатов </w:t>
      </w:r>
      <w:proofErr w:type="spellStart"/>
      <w:r>
        <w:t>Join</w:t>
      </w:r>
      <w:proofErr w:type="spellEnd"/>
      <w:r>
        <w:t>/</w:t>
      </w:r>
      <w:proofErr w:type="spellStart"/>
      <w:r>
        <w:t>Report</w:t>
      </w:r>
      <w:proofErr w:type="spellEnd"/>
      <w:r>
        <w:t>/</w:t>
      </w:r>
      <w:proofErr w:type="spellStart"/>
      <w:r>
        <w:t>Leave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динамической и статической настройки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Router</w:t>
      </w:r>
      <w:proofErr w:type="spellEnd"/>
      <w:r>
        <w:t xml:space="preserve"> </w:t>
      </w:r>
      <w:proofErr w:type="spellStart"/>
      <w:r>
        <w:t>Port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ограничения количества одновременно подписанных </w:t>
      </w:r>
      <w:proofErr w:type="spellStart"/>
      <w:r>
        <w:t>Multicast</w:t>
      </w:r>
      <w:proofErr w:type="spellEnd"/>
      <w:r>
        <w:t xml:space="preserve"> групп на </w:t>
      </w:r>
      <w:proofErr w:type="spellStart"/>
      <w:r>
        <w:t>downlink</w:t>
      </w:r>
      <w:proofErr w:type="spellEnd"/>
      <w:r>
        <w:t xml:space="preserve"> порту;  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Прозрачная передача служебного </w:t>
      </w:r>
      <w:proofErr w:type="spellStart"/>
      <w:r>
        <w:t>multicast</w:t>
      </w:r>
      <w:proofErr w:type="spellEnd"/>
      <w:r>
        <w:t xml:space="preserve">-трафика независимо от функционала IGMP/MLD </w:t>
      </w:r>
      <w:proofErr w:type="spellStart"/>
      <w:r>
        <w:t>Snooping</w:t>
      </w:r>
      <w:proofErr w:type="spellEnd"/>
      <w:r>
        <w:t xml:space="preserve"> и MVR;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</w:t>
      </w:r>
      <w:r>
        <w:rPr>
          <w:lang w:val="en-US"/>
        </w:rPr>
        <w:t xml:space="preserve"> </w:t>
      </w:r>
      <w:r>
        <w:t>функционала</w:t>
      </w:r>
      <w:r>
        <w:rPr>
          <w:lang w:val="en-US"/>
        </w:rPr>
        <w:t xml:space="preserve"> Multicast VLAN Replication (MVR).  </w:t>
      </w:r>
      <w:r>
        <w:t>MVR и IGMP-</w:t>
      </w:r>
      <w:proofErr w:type="spellStart"/>
      <w:r>
        <w:t>Snooping</w:t>
      </w:r>
      <w:proofErr w:type="spellEnd"/>
      <w:r>
        <w:t xml:space="preserve"> должны настраиваться независимо, т.е. при отключении одного другой должен работать;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lastRenderedPageBreak/>
        <w:t xml:space="preserve">Весь функционал, указанный в разделе 3.5 Многоадресная рассылка, должен поддерживаться на конфигурациях с </w:t>
      </w:r>
      <w:r>
        <w:rPr>
          <w:lang w:val="en-US"/>
        </w:rPr>
        <w:t>LAG</w:t>
      </w:r>
      <w:r>
        <w:t>.</w:t>
      </w:r>
    </w:p>
    <w:p w:rsidR="000B729E" w:rsidRDefault="000B729E">
      <w:pPr>
        <w:pStyle w:val="2"/>
        <w:ind w:left="567" w:hanging="567"/>
      </w:pPr>
      <w:bookmarkStart w:id="14" w:name="__RefHeading___Toc209262950"/>
      <w:bookmarkEnd w:id="14"/>
      <w:r>
        <w:t xml:space="preserve">Функционал </w:t>
      </w:r>
      <w:r>
        <w:rPr>
          <w:lang w:val="en-US"/>
        </w:rPr>
        <w:t>L3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Не менее 2х </w:t>
      </w:r>
      <w:proofErr w:type="spellStart"/>
      <w:r>
        <w:rPr>
          <w:lang w:val="en-US"/>
        </w:rPr>
        <w:t>inband</w:t>
      </w:r>
      <w:proofErr w:type="spellEnd"/>
      <w:r>
        <w:t xml:space="preserve"> адресов IPv4 для управления;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DHCP </w:t>
      </w:r>
      <w:proofErr w:type="spellStart"/>
      <w:r>
        <w:t>Client</w:t>
      </w:r>
      <w:proofErr w:type="spellEnd"/>
      <w:r>
        <w:t xml:space="preserve"> для интерфейса управления;</w:t>
      </w:r>
    </w:p>
    <w:p w:rsidR="000B729E" w:rsidRPr="00436C24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Option60 </w:t>
      </w:r>
      <w:r>
        <w:t>для</w:t>
      </w:r>
      <w:r>
        <w:rPr>
          <w:lang w:val="en-US"/>
        </w:rPr>
        <w:t xml:space="preserve"> DHCP Client;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не менее 10 статических IPv4 маршрутов;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Настройка приоритета 802.1</w:t>
      </w:r>
      <w:r>
        <w:rPr>
          <w:lang w:val="en-US"/>
        </w:rPr>
        <w:t>p</w:t>
      </w:r>
      <w:r>
        <w:t xml:space="preserve"> для трафика, исходящего от интерфейса управления в </w:t>
      </w:r>
      <w:r>
        <w:rPr>
          <w:lang w:val="en-US"/>
        </w:rPr>
        <w:t>Uplink</w:t>
      </w:r>
      <w:r>
        <w:t>.</w:t>
      </w:r>
    </w:p>
    <w:p w:rsidR="000B729E" w:rsidRDefault="000B729E">
      <w:pPr>
        <w:pStyle w:val="2"/>
        <w:ind w:left="567" w:hanging="567"/>
      </w:pPr>
      <w:bookmarkStart w:id="15" w:name="__RefHeading___Toc209262951"/>
      <w:bookmarkEnd w:id="15"/>
      <w:r>
        <w:t>Качество обслуживания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классификации трафика по IEEE 802.1p и DSCP </w:t>
      </w:r>
      <w:proofErr w:type="spellStart"/>
      <w:r>
        <w:t>CoS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не менее восьми </w:t>
      </w:r>
      <w:proofErr w:type="spellStart"/>
      <w:r>
        <w:t>egress</w:t>
      </w:r>
      <w:proofErr w:type="spellEnd"/>
      <w:r>
        <w:t xml:space="preserve"> очередей (одна из них с уровнем обслуживания «</w:t>
      </w:r>
      <w:proofErr w:type="spellStart"/>
      <w:r>
        <w:t>strict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>») на каждый порт;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отображать диапазон значений </w:t>
      </w:r>
      <w:proofErr w:type="spellStart"/>
      <w:r>
        <w:t>CoS</w:t>
      </w:r>
      <w:proofErr w:type="spellEnd"/>
      <w:r>
        <w:t xml:space="preserve"> 802.1p в ту или иную очередь;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дисциплин обслуживания очередей SP, WRR, SP+WRR;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сервисной политики для входящего в порт трафика:</w:t>
      </w:r>
    </w:p>
    <w:p w:rsidR="000B729E" w:rsidRDefault="000B729E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Не менее трёх классификаторов трафика;</w:t>
      </w:r>
    </w:p>
    <w:p w:rsidR="000B729E" w:rsidRDefault="000B729E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Возможность выполнения действий одновременно для каждого типа трафика:</w:t>
      </w:r>
    </w:p>
    <w:p w:rsidR="000B729E" w:rsidRDefault="000B729E">
      <w:pPr>
        <w:pStyle w:val="1110"/>
        <w:numPr>
          <w:ilvl w:val="0"/>
          <w:numId w:val="19"/>
        </w:numPr>
        <w:spacing w:line="240" w:lineRule="auto"/>
        <w:ind w:left="1560" w:right="-1" w:hanging="426"/>
      </w:pPr>
      <w:proofErr w:type="spellStart"/>
      <w:r>
        <w:t>Перемаркировка</w:t>
      </w:r>
      <w:proofErr w:type="spellEnd"/>
      <w:r>
        <w:t xml:space="preserve"> поля 802.1p;</w:t>
      </w:r>
    </w:p>
    <w:p w:rsidR="000B729E" w:rsidRDefault="000B729E">
      <w:pPr>
        <w:pStyle w:val="1110"/>
        <w:numPr>
          <w:ilvl w:val="0"/>
          <w:numId w:val="19"/>
        </w:numPr>
        <w:spacing w:line="240" w:lineRule="auto"/>
        <w:ind w:left="1560" w:right="-1" w:hanging="426"/>
      </w:pPr>
      <w:proofErr w:type="spellStart"/>
      <w:r>
        <w:t>Перемаркировка</w:t>
      </w:r>
      <w:proofErr w:type="spellEnd"/>
      <w:r>
        <w:t xml:space="preserve"> поля 802.1p, на основании VLAN ID.</w:t>
      </w:r>
    </w:p>
    <w:p w:rsidR="000B729E" w:rsidRDefault="000B729E">
      <w:pPr>
        <w:pStyle w:val="2"/>
        <w:ind w:left="567" w:hanging="567"/>
      </w:pPr>
      <w:bookmarkStart w:id="16" w:name="__RefHeading___Toc209262952"/>
      <w:bookmarkEnd w:id="16"/>
      <w:r>
        <w:t>Безопасность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ограничения </w:t>
      </w:r>
      <w:proofErr w:type="spellStart"/>
      <w:r>
        <w:t>broadcast</w:t>
      </w:r>
      <w:proofErr w:type="spellEnd"/>
      <w:r>
        <w:t xml:space="preserve">, </w:t>
      </w:r>
      <w:proofErr w:type="spellStart"/>
      <w:r>
        <w:t>unknown</w:t>
      </w:r>
      <w:proofErr w:type="spellEnd"/>
      <w:r>
        <w:t xml:space="preserve"> </w:t>
      </w:r>
      <w:proofErr w:type="spellStart"/>
      <w:r>
        <w:t>unicast</w:t>
      </w:r>
      <w:proofErr w:type="spellEnd"/>
      <w:r>
        <w:t xml:space="preserve"> и </w:t>
      </w:r>
      <w:proofErr w:type="spellStart"/>
      <w:r>
        <w:t>multicast</w:t>
      </w:r>
      <w:proofErr w:type="spellEnd"/>
      <w:r>
        <w:t xml:space="preserve"> шторма на каждом порту, независимо от других портов:</w:t>
      </w:r>
    </w:p>
    <w:p w:rsidR="000B729E" w:rsidRDefault="000B729E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По скорости передачи данных c шагом 64 кбит/c;</w:t>
      </w:r>
    </w:p>
    <w:p w:rsidR="000B729E" w:rsidRDefault="000B729E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 xml:space="preserve">По количеству кадров в секунду с шагом 64 </w:t>
      </w:r>
      <w:proofErr w:type="spellStart"/>
      <w:r>
        <w:t>pps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Ограничение количества MAC-адресов на порт. Превышение заданного количества </w:t>
      </w:r>
      <w:r>
        <w:rPr>
          <w:lang w:val="en-US"/>
        </w:rPr>
        <w:t>MAC</w:t>
      </w:r>
      <w:r>
        <w:t xml:space="preserve">-адресов должно ограничить изучение новых </w:t>
      </w:r>
      <w:r>
        <w:rPr>
          <w:lang w:val="en-US"/>
        </w:rPr>
        <w:t>MAC</w:t>
      </w:r>
      <w:r>
        <w:t>-адресов;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Обнаружение петель (</w:t>
      </w:r>
      <w:proofErr w:type="spellStart"/>
      <w:r>
        <w:t>loop-detection</w:t>
      </w:r>
      <w:proofErr w:type="spellEnd"/>
      <w:r>
        <w:t xml:space="preserve">), не требующее включения STP. Глобальная поддержка </w:t>
      </w:r>
      <w:r>
        <w:rPr>
          <w:lang w:val="en-US"/>
        </w:rPr>
        <w:t>loopback</w:t>
      </w:r>
      <w:r>
        <w:t>-</w:t>
      </w:r>
      <w:r>
        <w:rPr>
          <w:lang w:val="en-US"/>
        </w:rPr>
        <w:t>detector</w:t>
      </w:r>
      <w:r>
        <w:t xml:space="preserve"> для каждого </w:t>
      </w:r>
      <w:r>
        <w:rPr>
          <w:lang w:val="en-US"/>
        </w:rPr>
        <w:t>VLAN</w:t>
      </w:r>
      <w:r>
        <w:t>, прописанных на КА;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установки пароля на </w:t>
      </w:r>
      <w:proofErr w:type="spellStart"/>
      <w:r>
        <w:t>bootrom</w:t>
      </w:r>
      <w:proofErr w:type="spellEnd"/>
      <w:r>
        <w:t xml:space="preserve"> (в том числе не через </w:t>
      </w:r>
      <w:proofErr w:type="spellStart"/>
      <w:r>
        <w:t>bootrom</w:t>
      </w:r>
      <w:proofErr w:type="spellEnd"/>
      <w:r>
        <w:t>) (опционально);</w:t>
      </w:r>
    </w:p>
    <w:p w:rsidR="000B729E" w:rsidRPr="00436C24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VLAN-based DHCP Snooping;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DHCP </w:t>
      </w:r>
      <w:proofErr w:type="spellStart"/>
      <w:r>
        <w:t>Option</w:t>
      </w:r>
      <w:proofErr w:type="spellEnd"/>
      <w:r>
        <w:t xml:space="preserve"> 82</w:t>
      </w:r>
      <w:r>
        <w:rPr>
          <w:lang w:val="en-US"/>
        </w:rPr>
        <w:t>: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Option</w:t>
      </w:r>
      <w:proofErr w:type="spellEnd"/>
      <w:r>
        <w:t xml:space="preserve"> 82 должно отправляться как ASCII или HEX строка, формат задается конфигурацией оборудования;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Remote</w:t>
      </w:r>
      <w:proofErr w:type="spellEnd"/>
      <w:r>
        <w:t>-ID должно настраиваться как произвольная строка;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Circuit</w:t>
      </w:r>
      <w:proofErr w:type="spellEnd"/>
      <w:r>
        <w:t xml:space="preserve">-ID должно настраиваться как определяемый пользователем шаблон в виде строки, минимальный набор параметров шаблона: </w:t>
      </w:r>
      <w:proofErr w:type="spellStart"/>
      <w:r>
        <w:t>Hostname</w:t>
      </w:r>
      <w:proofErr w:type="spellEnd"/>
      <w:r>
        <w:t xml:space="preserve">, </w:t>
      </w:r>
      <w:proofErr w:type="spellStart"/>
      <w:r>
        <w:t>Slot</w:t>
      </w:r>
      <w:proofErr w:type="spellEnd"/>
      <w:r>
        <w:t xml:space="preserve">, </w:t>
      </w:r>
      <w:proofErr w:type="spellStart"/>
      <w:r>
        <w:t>Port</w:t>
      </w:r>
      <w:proofErr w:type="spellEnd"/>
      <w:r>
        <w:t xml:space="preserve">, </w:t>
      </w:r>
      <w:r>
        <w:rPr>
          <w:rFonts w:eastAsia="Times New Roman"/>
        </w:rPr>
        <w:t>C/S-</w:t>
      </w:r>
      <w:r>
        <w:t>VLAN.</w:t>
      </w:r>
    </w:p>
    <w:p w:rsidR="000B729E" w:rsidRDefault="000B729E">
      <w:pPr>
        <w:pStyle w:val="2"/>
        <w:ind w:left="567" w:hanging="567"/>
      </w:pPr>
      <w:bookmarkStart w:id="17" w:name="__RefHeading___Toc209262953"/>
      <w:bookmarkEnd w:id="17"/>
      <w:r>
        <w:lastRenderedPageBreak/>
        <w:t>Контроль доступа (</w:t>
      </w:r>
      <w:r>
        <w:rPr>
          <w:lang w:val="en-US"/>
        </w:rPr>
        <w:t>ACL)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>Поддержка не менее 100 ACL записей разного типа;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ACL на основе портов;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ACL должен обеспечивать фильтрацию сигнальных протоколов раньше CPU (</w:t>
      </w:r>
      <w:proofErr w:type="spellStart"/>
      <w:r>
        <w:t>Multicast</w:t>
      </w:r>
      <w:proofErr w:type="spellEnd"/>
      <w:r>
        <w:t>, BPDU, OAM, LLDP);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L2 ACL: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MAC-адресов (запрещенные MAC-адреса не должны изучаться);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802.1p;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VLAN ID;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на основе </w:t>
      </w:r>
      <w:proofErr w:type="spellStart"/>
      <w:r>
        <w:t>EtherType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L3 ACL: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IPv4 адресов;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портов TCP/UDP;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ACL для интерфейсов управления и сервисов (SNMP, NTP, и т.п.);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Адрес, попавший под блокирующее правило </w:t>
      </w:r>
      <w:proofErr w:type="spellStart"/>
      <w:r>
        <w:t>mac-acl</w:t>
      </w:r>
      <w:proofErr w:type="spellEnd"/>
      <w:r>
        <w:t xml:space="preserve"> не должен изучаться и отображаться в таблице FDB.</w:t>
      </w:r>
    </w:p>
    <w:p w:rsidR="000B729E" w:rsidRDefault="000B729E">
      <w:pPr>
        <w:pStyle w:val="2"/>
        <w:ind w:left="567" w:hanging="567"/>
      </w:pPr>
      <w:bookmarkStart w:id="18" w:name="__RefHeading___Toc209262954"/>
      <w:bookmarkEnd w:id="18"/>
      <w:r>
        <w:t>Конфигурация и доступ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>Сохранение конфигурации в файл и восстановление из файла: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Поддержка протоколов TFTP или FTP;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Возможность копирования начальной конфигурации (</w:t>
      </w:r>
      <w:proofErr w:type="spellStart"/>
      <w:r>
        <w:t>startup-config</w:t>
      </w:r>
      <w:proofErr w:type="spellEnd"/>
      <w:r>
        <w:t>) в файл и восстановления из файла;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Возможность копирования текущей конфигурации (</w:t>
      </w:r>
      <w:proofErr w:type="spellStart"/>
      <w:r>
        <w:t>running-config</w:t>
      </w:r>
      <w:proofErr w:type="spellEnd"/>
      <w:r>
        <w:t>) в файл и восстановления из файла;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Возможность объединения конфигурации при копировании из </w:t>
      </w:r>
      <w:proofErr w:type="spellStart"/>
      <w:r>
        <w:t>startup-config</w:t>
      </w:r>
      <w:proofErr w:type="spellEnd"/>
      <w:r>
        <w:t xml:space="preserve"> в </w:t>
      </w:r>
      <w:proofErr w:type="spellStart"/>
      <w:r>
        <w:t>running-config</w:t>
      </w:r>
      <w:proofErr w:type="spellEnd"/>
      <w:r>
        <w:t xml:space="preserve"> (опционально);</w:t>
      </w:r>
    </w:p>
    <w:p w:rsidR="000B729E" w:rsidRDefault="000B729E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Применение </w:t>
      </w:r>
      <w:proofErr w:type="spellStart"/>
      <w:r>
        <w:t>startup-config</w:t>
      </w:r>
      <w:proofErr w:type="spellEnd"/>
      <w:r>
        <w:t xml:space="preserve"> при загрузке коммутатора с игнорированием только ошибочных команд конфигурации:</w:t>
      </w:r>
    </w:p>
    <w:p w:rsidR="000B729E" w:rsidRDefault="000B729E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файл конфигурации должен содержать текст в кодировке ASCII без спецсимволов кроме символа перевода строки (LF или '\n') и символа возврата каретки (CR или ‘\r’);</w:t>
      </w:r>
    </w:p>
    <w:p w:rsidR="000B729E" w:rsidRDefault="000B729E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возможность восстановления конфигурации из файлов c переводом строк как LF, так и CR+LF (опционально);</w:t>
      </w:r>
    </w:p>
    <w:p w:rsidR="000B729E" w:rsidRDefault="000B729E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возможность восстановления конфигурации из файла путем вставки данного текстового файла в окно терминала через буфер обмена;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Не менее двух уровней доступа управления устройством;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Представление парольной информации в CLI и файле конфигурации в зашифрованном виде;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авторизации и аутентификации TACACS+ при удаленном доступе к коммутатору с разделением уровней прав доступа для учетных записей пользователей;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Формат сообщений TACACS должен быть реализован в соответствии с RFC1492;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lastRenderedPageBreak/>
        <w:t>Поддержка повышения уровня привилегий (</w:t>
      </w:r>
      <w:proofErr w:type="spellStart"/>
      <w:r>
        <w:t>enable</w:t>
      </w:r>
      <w:proofErr w:type="spellEnd"/>
      <w:r>
        <w:t>) с указанием очередности метода авторизации (</w:t>
      </w:r>
      <w:proofErr w:type="spellStart"/>
      <w:r>
        <w:t>tacacs</w:t>
      </w:r>
      <w:proofErr w:type="spellEnd"/>
      <w:r>
        <w:t xml:space="preserve">, </w:t>
      </w:r>
      <w:proofErr w:type="spellStart"/>
      <w:r>
        <w:t>local</w:t>
      </w:r>
      <w:proofErr w:type="spellEnd"/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Проверка пароля по </w:t>
      </w:r>
      <w:proofErr w:type="spellStart"/>
      <w:r>
        <w:t>local</w:t>
      </w:r>
      <w:proofErr w:type="spellEnd"/>
      <w:r>
        <w:t xml:space="preserve"> базе должна осуществляться без необходимости установки новой сессии;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не менее двух серверов авторизации TACACS+;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Максимальная длина полей </w:t>
      </w:r>
      <w:proofErr w:type="spellStart"/>
      <w:r>
        <w:t>login</w:t>
      </w:r>
      <w:proofErr w:type="spellEnd"/>
      <w:r>
        <w:t xml:space="preserve"> и </w:t>
      </w:r>
      <w:proofErr w:type="spellStart"/>
      <w:r>
        <w:t>password</w:t>
      </w:r>
      <w:proofErr w:type="spellEnd"/>
      <w:r>
        <w:t xml:space="preserve"> должна быть не менее 16 символов;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Настройка </w:t>
      </w:r>
      <w:proofErr w:type="spellStart"/>
      <w:r>
        <w:t>timeout</w:t>
      </w:r>
      <w:proofErr w:type="spellEnd"/>
      <w:r>
        <w:t xml:space="preserve"> доступа к AAA для активации локальной базы пользователей;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Возможность настройки нескольких методов авторизации с указанием их очередности;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proofErr w:type="spellStart"/>
      <w:r>
        <w:t>Accounting</w:t>
      </w:r>
      <w:proofErr w:type="spellEnd"/>
      <w:r>
        <w:t xml:space="preserve"> вводимых команд по протоколу TACACS+ и </w:t>
      </w:r>
      <w:proofErr w:type="spellStart"/>
      <w:r>
        <w:t>Syslog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Поддержка TFTP/FTP для загрузки файлов ПО и </w:t>
      </w:r>
      <w:proofErr w:type="spellStart"/>
      <w:r>
        <w:t>bootrom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Возможность </w:t>
      </w:r>
      <w:proofErr w:type="spellStart"/>
      <w:r>
        <w:t>автоконфигурирования</w:t>
      </w:r>
      <w:proofErr w:type="spellEnd"/>
      <w:r>
        <w:t xml:space="preserve"> коммутатора, обновление ПО и </w:t>
      </w:r>
      <w:proofErr w:type="spellStart"/>
      <w:r>
        <w:t>bootrom</w:t>
      </w:r>
      <w:proofErr w:type="spellEnd"/>
      <w:r>
        <w:t xml:space="preserve"> с помощью DHCP опций (опционально);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Открытый доступ к CLI (</w:t>
      </w:r>
      <w:proofErr w:type="spellStart"/>
      <w:r>
        <w:t>Telnet</w:t>
      </w:r>
      <w:proofErr w:type="spellEnd"/>
      <w:r>
        <w:t>/SSH) в конфигурации по умолчанию;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Возможность выполнения начальной настройки по IP через </w:t>
      </w:r>
      <w:proofErr w:type="spellStart"/>
      <w:r>
        <w:t>Ethernet</w:t>
      </w:r>
      <w:proofErr w:type="spellEnd"/>
      <w:r>
        <w:t>-порт;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Возможность хранения не менее 2-х образов ПО и 2-х файлов конфигурации, с учётом увеличения размера образа ПО с выходом новых версий.</w:t>
      </w:r>
    </w:p>
    <w:p w:rsidR="000B729E" w:rsidRDefault="000B729E">
      <w:pPr>
        <w:pStyle w:val="2"/>
        <w:ind w:left="567" w:hanging="567"/>
      </w:pPr>
      <w:bookmarkStart w:id="19" w:name="__RefHeading___Toc209262955"/>
      <w:bookmarkEnd w:id="19"/>
      <w:r>
        <w:t>Управление устройством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При загрузке коммутатора порты не должны участвовать в передаче трафика, изучении адресов и изменении топологии до момента полной активации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plane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Выполнение команд в CLI, работа любых сигнальных протоколов, а также действия администратора в режиме конфигурации, не связанные с </w:t>
      </w:r>
      <w:proofErr w:type="spellStart"/>
      <w:r>
        <w:t>Multicast</w:t>
      </w:r>
      <w:proofErr w:type="spellEnd"/>
      <w:r>
        <w:t xml:space="preserve"> напрямую, не должны приводить к деградации </w:t>
      </w:r>
      <w:proofErr w:type="spellStart"/>
      <w:r>
        <w:t>Multicast</w:t>
      </w:r>
      <w:proofErr w:type="spellEnd"/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Значение </w:t>
      </w:r>
      <w:proofErr w:type="spellStart"/>
      <w:r>
        <w:t>hostname</w:t>
      </w:r>
      <w:proofErr w:type="spellEnd"/>
      <w:r>
        <w:t xml:space="preserve"> не менее 32х символов;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Настройка Приоритета 802.1p для VLAN интерфейса управления;</w:t>
      </w:r>
    </w:p>
    <w:p w:rsidR="000B729E" w:rsidRPr="00436C24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Ping (IPv4) </w:t>
      </w:r>
      <w:r>
        <w:t>и</w:t>
      </w:r>
      <w:r>
        <w:rPr>
          <w:lang w:val="en-US"/>
        </w:rPr>
        <w:t xml:space="preserve"> Traceroute (IPv4);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</w:t>
      </w:r>
      <w:proofErr w:type="spellStart"/>
      <w:r>
        <w:t>Telnet</w:t>
      </w:r>
      <w:proofErr w:type="spellEnd"/>
      <w:r>
        <w:t xml:space="preserve"> и SSH;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Возможность управления выводами команд в </w:t>
      </w:r>
      <w:r>
        <w:rPr>
          <w:lang w:val="en-US"/>
        </w:rPr>
        <w:t>CLI</w:t>
      </w:r>
      <w:r>
        <w:t>:</w:t>
      </w:r>
    </w:p>
    <w:p w:rsidR="000B729E" w:rsidRDefault="000B729E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включение/отключение постраничного вывода (опционально);</w:t>
      </w:r>
    </w:p>
    <w:p w:rsidR="000B729E" w:rsidRDefault="000B729E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прерывание вывода по комбинации горячих клавиш;</w:t>
      </w:r>
    </w:p>
    <w:p w:rsidR="000B729E" w:rsidRDefault="000B729E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фильтрация вывода с помощью шаблонов или названий разделов, или регулярных выражений;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Поддержка не менее 5 одновременных сессий </w:t>
      </w:r>
      <w:proofErr w:type="spellStart"/>
      <w:r>
        <w:t>Telnet</w:t>
      </w:r>
      <w:proofErr w:type="spellEnd"/>
      <w:r>
        <w:t>/SSH с авторизацией одной сессии отдельно от другой (</w:t>
      </w:r>
      <w:proofErr w:type="spellStart"/>
      <w:r>
        <w:t>multi-user</w:t>
      </w:r>
      <w:proofErr w:type="spellEnd"/>
      <w:r>
        <w:t>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SNMP: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>поддержка SNMP v2с/v3 (с авторизацией);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фиксированная привязка </w:t>
      </w:r>
      <w:proofErr w:type="spellStart"/>
      <w:r>
        <w:t>snmp</w:t>
      </w:r>
      <w:proofErr w:type="spellEnd"/>
      <w:r>
        <w:t xml:space="preserve"> индексов к физическим портам (не зависящая от конфигурации и порядка конфигурирования);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индивидуально настраиваемая для каждого порта посылка SNMP </w:t>
      </w:r>
      <w:proofErr w:type="spellStart"/>
      <w:r>
        <w:t>trap</w:t>
      </w:r>
      <w:proofErr w:type="spellEnd"/>
      <w:r>
        <w:t xml:space="preserve"> по изменению состояния;</w:t>
      </w:r>
    </w:p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lastRenderedPageBreak/>
        <w:t>MIB (библиотеки SNMP) должны предоставляться производителем КА без заключения каких-либо дополнительных соглашений через публично-доступный ресурс на сайте компании производителя;</w:t>
      </w:r>
    </w:p>
    <w:p w:rsidR="000B729E" w:rsidRDefault="000B729E">
      <w:pPr>
        <w:pStyle w:val="1110"/>
        <w:numPr>
          <w:ilvl w:val="0"/>
          <w:numId w:val="16"/>
        </w:numPr>
        <w:spacing w:line="276" w:lineRule="auto"/>
        <w:ind w:left="1134" w:right="-1" w:hanging="425"/>
        <w:rPr>
          <w:b/>
        </w:rPr>
      </w:pPr>
      <w:r>
        <w:t xml:space="preserve">Поддержка следующих стандартных </w:t>
      </w:r>
      <w:r>
        <w:rPr>
          <w:lang w:val="en-US"/>
        </w:rPr>
        <w:t>MIB</w:t>
      </w:r>
      <w:r>
        <w:t>, указанных в Таблице 3;</w:t>
      </w:r>
    </w:p>
    <w:p w:rsidR="000B729E" w:rsidRDefault="000B729E">
      <w:pPr>
        <w:pStyle w:val="1110"/>
        <w:tabs>
          <w:tab w:val="clear" w:pos="720"/>
        </w:tabs>
        <w:spacing w:line="276" w:lineRule="auto"/>
        <w:ind w:left="7092" w:right="-1" w:firstLine="696"/>
        <w:jc w:val="right"/>
        <w:rPr>
          <w:b/>
          <w:lang w:val="en-US"/>
        </w:rPr>
      </w:pPr>
      <w:r>
        <w:rPr>
          <w:b/>
        </w:rPr>
        <w:t>Таблица 3</w:t>
      </w:r>
    </w:p>
    <w:p w:rsidR="000B729E" w:rsidRDefault="000B729E">
      <w:pPr>
        <w:pStyle w:val="1110"/>
        <w:tabs>
          <w:tab w:val="clear" w:pos="720"/>
        </w:tabs>
        <w:spacing w:line="276" w:lineRule="auto"/>
        <w:ind w:left="0" w:right="-1" w:firstLine="0"/>
        <w:jc w:val="center"/>
        <w:rPr>
          <w:color w:val="000000"/>
          <w:sz w:val="20"/>
          <w:szCs w:val="20"/>
        </w:rPr>
      </w:pPr>
      <w:proofErr w:type="spellStart"/>
      <w:r>
        <w:rPr>
          <w:b/>
          <w:lang w:val="en-US"/>
        </w:rPr>
        <w:t>Стандартные</w:t>
      </w:r>
      <w:proofErr w:type="spellEnd"/>
      <w:r>
        <w:rPr>
          <w:b/>
          <w:lang w:val="en-US"/>
        </w:rPr>
        <w:t xml:space="preserve"> MIB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106"/>
        <w:gridCol w:w="3548"/>
      </w:tblGrid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SNMPv2-MIB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3418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SNMPv2-SMI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RFC 2578</w:t>
            </w:r>
          </w:p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RFC 2579</w:t>
            </w:r>
          </w:p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RFC 2580                 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MIB-II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1213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SNMP-FRAMEWORK-MIB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3411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IP-MIB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4293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IF-MIB (обязательная поддержка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ifH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2863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Q-BRIDGE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4363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proofErr w:type="spellStart"/>
            <w:r>
              <w:rPr>
                <w:color w:val="000000"/>
                <w:sz w:val="20"/>
                <w:szCs w:val="20"/>
              </w:rPr>
              <w:t>EtherLike</w:t>
            </w:r>
            <w:proofErr w:type="spellEnd"/>
            <w:r>
              <w:rPr>
                <w:color w:val="000000"/>
                <w:sz w:val="20"/>
                <w:szCs w:val="20"/>
              </w:rPr>
              <w:t>-MIB  (требуется поддержка как минимум dot3StatsDuplexStatus)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3635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BRIDGE-MIB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4188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ENTITY-MIB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6933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RMON-MIB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1271</w:t>
            </w:r>
          </w:p>
        </w:tc>
      </w:tr>
      <w:tr w:rsidR="000B729E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  <w:lang w:val="en-US"/>
              </w:rPr>
              <w:t>EVENT-MIB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29E" w:rsidRDefault="000B7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  <w:lang w:val="en-US"/>
              </w:rPr>
              <w:t>RFC2981</w:t>
            </w:r>
          </w:p>
        </w:tc>
      </w:tr>
    </w:tbl>
    <w:p w:rsidR="000B729E" w:rsidRDefault="000B729E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Также </w:t>
      </w:r>
      <w:r>
        <w:rPr>
          <w:lang w:val="en-US"/>
        </w:rPr>
        <w:t>MIB</w:t>
      </w:r>
      <w:r>
        <w:t xml:space="preserve"> должны включать </w:t>
      </w:r>
      <w:r>
        <w:rPr>
          <w:lang w:val="en-US"/>
        </w:rPr>
        <w:t>OID</w:t>
      </w:r>
      <w:r>
        <w:t xml:space="preserve"> со следующими метриками: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процент загрузки CPU (на нескольких временных интервалах, обязательно 1 минута, 5 минут);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объем общей и занятой/свободной памяти (RAM/</w:t>
      </w:r>
      <w:proofErr w:type="spellStart"/>
      <w:r>
        <w:t>flash</w:t>
      </w:r>
      <w:proofErr w:type="spellEnd"/>
      <w:r>
        <w:t>, байты);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 xml:space="preserve">информация о </w:t>
      </w:r>
      <w:r>
        <w:rPr>
          <w:lang w:val="en-US"/>
        </w:rPr>
        <w:t xml:space="preserve">LLDP </w:t>
      </w:r>
      <w:proofErr w:type="spellStart"/>
      <w:r>
        <w:rPr>
          <w:lang w:val="en-US"/>
        </w:rPr>
        <w:t>neighbours</w:t>
      </w:r>
      <w:proofErr w:type="spellEnd"/>
      <w:r>
        <w:rPr>
          <w:lang w:val="en-US"/>
        </w:rPr>
        <w:t>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данные с датчиков температуры в град. Цельсия;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показатели вентиляторов охлаждения: скорость вращения либо уровень (</w:t>
      </w:r>
      <w:proofErr w:type="spellStart"/>
      <w:r>
        <w:t>low|med|high</w:t>
      </w:r>
      <w:proofErr w:type="spellEnd"/>
      <w:r>
        <w:t>), а также пороги;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данные с датчиков электропитания (наличие/отсутствие, напряжение, потребляемая мощность, пороги);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трафик в очередях на момент замера (байты/пакеты);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сброс счетчиков очередей;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состав сетевого элемента и его состояние (данных по составляющим модулям/платам/портам: серийные номера, версии HW и прошивок, а также всю применимую информацию о состоянии плат как по мастер-модулю (основному шасси);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уровень оптического сигнала SFP, включая входную и выходную мощность, напряжение, силу тока, температуру, а также информацию DDM (в том числе пороги, названия модулей, стандарты модулей);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загрузка/сохранение конфигурации по FTP или TFTP;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 xml:space="preserve">сохранение конфигурации в </w:t>
      </w:r>
      <w:proofErr w:type="spellStart"/>
      <w:r>
        <w:t>startup-config</w:t>
      </w:r>
      <w:proofErr w:type="spellEnd"/>
      <w:r>
        <w:t>;</w:t>
      </w:r>
    </w:p>
    <w:p w:rsidR="000B729E" w:rsidRDefault="000B729E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перезагрузка устройства;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NTP/</w:t>
      </w:r>
      <w:r>
        <w:rPr>
          <w:lang w:val="en-US"/>
        </w:rPr>
        <w:t>SNTP</w:t>
      </w:r>
      <w:r>
        <w:t>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</w:t>
      </w:r>
      <w:proofErr w:type="spellStart"/>
      <w:r>
        <w:t>логирования</w:t>
      </w:r>
      <w:proofErr w:type="spellEnd"/>
      <w:r>
        <w:t xml:space="preserve"> на энергонезависимую память (во </w:t>
      </w:r>
      <w:proofErr w:type="spellStart"/>
      <w:r>
        <w:t>flash</w:t>
      </w:r>
      <w:proofErr w:type="spellEnd"/>
      <w:r>
        <w:t>);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709" w:right="-1" w:hanging="709"/>
      </w:pPr>
      <w:r>
        <w:t>Вывод параметров для каждого порта коммутатора:</w:t>
      </w:r>
    </w:p>
    <w:p w:rsidR="000B729E" w:rsidRDefault="000B729E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lastRenderedPageBreak/>
        <w:t>Время, прошедшее с момента изменения статуса порта (</w:t>
      </w:r>
      <w:proofErr w:type="spellStart"/>
      <w:r>
        <w:t>Uptime</w:t>
      </w:r>
      <w:proofErr w:type="spellEnd"/>
      <w:r>
        <w:t>);</w:t>
      </w:r>
    </w:p>
    <w:p w:rsidR="000B729E" w:rsidRDefault="000B729E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t>Утилизация порта за последние 5 секунд;</w:t>
      </w:r>
    </w:p>
    <w:p w:rsidR="000B729E" w:rsidRDefault="000B729E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t>Утилизация порта за последние 5 минут;</w:t>
      </w:r>
    </w:p>
    <w:p w:rsidR="000B729E" w:rsidRDefault="000B729E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Генерация сообщений SNMP </w:t>
      </w:r>
      <w:proofErr w:type="spellStart"/>
      <w:r>
        <w:t>Traps</w:t>
      </w:r>
      <w:proofErr w:type="spellEnd"/>
      <w:r>
        <w:t xml:space="preserve"> при изменении состояния коммутатора (перезагрузка, тип, инициатор), по изменению состояния интерфейса (</w:t>
      </w:r>
      <w:proofErr w:type="spellStart"/>
      <w:r>
        <w:t>admin</w:t>
      </w:r>
      <w:proofErr w:type="spellEnd"/>
      <w:r>
        <w:t xml:space="preserve"> </w:t>
      </w:r>
      <w:proofErr w:type="spellStart"/>
      <w:r>
        <w:t>status</w:t>
      </w:r>
      <w:proofErr w:type="spellEnd"/>
      <w:r>
        <w:t xml:space="preserve">, </w:t>
      </w:r>
      <w:proofErr w:type="spellStart"/>
      <w:r>
        <w:t>oper</w:t>
      </w:r>
      <w:proofErr w:type="spellEnd"/>
      <w:r>
        <w:t xml:space="preserve"> </w:t>
      </w:r>
      <w:proofErr w:type="spellStart"/>
      <w:r>
        <w:t>status</w:t>
      </w:r>
      <w:proofErr w:type="spellEnd"/>
      <w:r>
        <w:t>), при отключении устройства от питания (</w:t>
      </w:r>
      <w:proofErr w:type="spellStart"/>
      <w:r>
        <w:t>Dying</w:t>
      </w:r>
      <w:proofErr w:type="spellEnd"/>
      <w:r>
        <w:t xml:space="preserve"> </w:t>
      </w:r>
      <w:proofErr w:type="spellStart"/>
      <w:r>
        <w:t>Gasp</w:t>
      </w:r>
      <w:proofErr w:type="spellEnd"/>
      <w:r>
        <w:t xml:space="preserve">) (для моделей с </w:t>
      </w:r>
      <w:r>
        <w:rPr>
          <w:lang w:val="en-US"/>
        </w:rPr>
        <w:t>AC</w:t>
      </w:r>
      <w:r>
        <w:t xml:space="preserve"> питанием);</w:t>
      </w:r>
    </w:p>
    <w:p w:rsidR="000B729E" w:rsidRDefault="000B729E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 xml:space="preserve">Создание записи </w:t>
      </w:r>
      <w:proofErr w:type="spellStart"/>
      <w:r>
        <w:t>Syslog</w:t>
      </w:r>
      <w:proofErr w:type="spellEnd"/>
      <w:r>
        <w:t>, при изменении состояния коммутатора (перезагрузка, тип, инициатор), по изменению состояния интерфейса (</w:t>
      </w:r>
      <w:proofErr w:type="spellStart"/>
      <w:r>
        <w:t>admin</w:t>
      </w:r>
      <w:proofErr w:type="spellEnd"/>
      <w:r>
        <w:t xml:space="preserve"> </w:t>
      </w:r>
      <w:proofErr w:type="spellStart"/>
      <w:r>
        <w:t>status</w:t>
      </w:r>
      <w:proofErr w:type="spellEnd"/>
      <w:r>
        <w:t xml:space="preserve">, </w:t>
      </w:r>
      <w:proofErr w:type="spellStart"/>
      <w:r>
        <w:t>oper</w:t>
      </w:r>
      <w:proofErr w:type="spellEnd"/>
      <w:r>
        <w:t xml:space="preserve"> </w:t>
      </w:r>
      <w:proofErr w:type="spellStart"/>
      <w:r>
        <w:t>status</w:t>
      </w:r>
      <w:proofErr w:type="spellEnd"/>
      <w:r>
        <w:t>);</w:t>
      </w:r>
    </w:p>
    <w:p w:rsidR="000B729E" w:rsidRDefault="000B729E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 xml:space="preserve">Все функции, упомянутые в данном документе, должны настраиваться через </w:t>
      </w:r>
      <w:proofErr w:type="spellStart"/>
      <w:r>
        <w:t>Telnet</w:t>
      </w:r>
      <w:proofErr w:type="spellEnd"/>
      <w:r>
        <w:t>/SSH;</w:t>
      </w:r>
    </w:p>
    <w:p w:rsidR="000B729E" w:rsidRDefault="000B729E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>Наличие и доступность для привилегированного пользователя функций отладки:</w:t>
      </w:r>
    </w:p>
    <w:p w:rsidR="000B729E" w:rsidRDefault="000B729E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>AAA (TACACS+);</w:t>
      </w:r>
    </w:p>
    <w:p w:rsidR="000B729E" w:rsidRDefault="000B729E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протокола </w:t>
      </w:r>
      <w:proofErr w:type="spellStart"/>
      <w:r>
        <w:t>Spanning-tree</w:t>
      </w:r>
      <w:proofErr w:type="spellEnd"/>
      <w:r>
        <w:t>;</w:t>
      </w:r>
    </w:p>
    <w:p w:rsidR="000B729E" w:rsidRDefault="000B729E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IGMP </w:t>
      </w:r>
      <w:proofErr w:type="spellStart"/>
      <w:r>
        <w:t>Snooping</w:t>
      </w:r>
      <w:proofErr w:type="spellEnd"/>
      <w:r>
        <w:t>;</w:t>
      </w:r>
    </w:p>
    <w:p w:rsidR="000B729E" w:rsidRDefault="000B729E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DHCP </w:t>
      </w:r>
      <w:proofErr w:type="spellStart"/>
      <w:r>
        <w:t>Snooping</w:t>
      </w:r>
      <w:proofErr w:type="spellEnd"/>
      <w:r>
        <w:t>;</w:t>
      </w:r>
    </w:p>
    <w:p w:rsidR="000B729E" w:rsidRDefault="000B729E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>SNMP.</w:t>
      </w:r>
    </w:p>
    <w:p w:rsidR="000B729E" w:rsidRDefault="000B729E">
      <w:pPr>
        <w:pStyle w:val="2"/>
        <w:ind w:left="567" w:hanging="567"/>
        <w:rPr>
          <w:bCs w:val="0"/>
        </w:rPr>
      </w:pPr>
      <w:bookmarkStart w:id="20" w:name="__RefHeading___Toc209262956"/>
      <w:bookmarkEnd w:id="20"/>
      <w:r>
        <w:t>Электрические и прочие характеристики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right="-1"/>
      </w:pPr>
      <w:r>
        <w:rPr>
          <w:bCs w:val="0"/>
        </w:rPr>
        <w:t>Д</w:t>
      </w:r>
      <w:r>
        <w:t>иапазон рабочих температур 0-45 °С, влажность 20-80%;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На передней панели должны быть расположены индикаторы питания, статуса устройства, состояния портов </w:t>
      </w:r>
      <w:proofErr w:type="spellStart"/>
      <w:r>
        <w:t>Ethernet</w:t>
      </w:r>
      <w:proofErr w:type="spellEnd"/>
      <w:r>
        <w:t xml:space="preserve"> (c надписями и обозначениями, однозначно указывающими на назначение соответствующих индикаторов и разъемов), порядок нумерации портов, указанный на передней панели, должен соответствовать порядку в конфигурационном файле;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Напряжение питания: 190-240 В (AC, тип разъёма: C14 IEC-60320) или 36-72 В (DC, тип разъема: клеммы с винтовым зажимом) (должны быть доступны оба варианта исполнения);</w:t>
      </w:r>
    </w:p>
    <w:p w:rsidR="000B729E" w:rsidRDefault="000B729E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В комплект поставки оборудования каждого типа должно входить:</w:t>
      </w:r>
    </w:p>
    <w:p w:rsidR="000B729E" w:rsidRDefault="000B729E">
      <w:pPr>
        <w:pStyle w:val="1110"/>
        <w:numPr>
          <w:ilvl w:val="0"/>
          <w:numId w:val="3"/>
        </w:numPr>
        <w:spacing w:line="240" w:lineRule="auto"/>
        <w:ind w:left="1134" w:right="-1" w:hanging="425"/>
      </w:pPr>
      <w:r>
        <w:t xml:space="preserve">кабель питания: вилка CEE 7/7 для </w:t>
      </w:r>
      <w:r>
        <w:rPr>
          <w:lang w:val="en-US"/>
        </w:rPr>
        <w:t>AC</w:t>
      </w:r>
      <w:r>
        <w:t xml:space="preserve">, 3x0.75мм, 10A для </w:t>
      </w:r>
      <w:r>
        <w:rPr>
          <w:lang w:val="en-US"/>
        </w:rPr>
        <w:t>DC</w:t>
      </w:r>
      <w:r>
        <w:t>;</w:t>
      </w:r>
    </w:p>
    <w:p w:rsidR="000B729E" w:rsidRDefault="000B729E">
      <w:pPr>
        <w:pStyle w:val="1110"/>
        <w:numPr>
          <w:ilvl w:val="0"/>
          <w:numId w:val="3"/>
        </w:numPr>
        <w:spacing w:line="240" w:lineRule="auto"/>
        <w:ind w:left="1134" w:right="-1" w:hanging="425"/>
      </w:pPr>
      <w:r>
        <w:t>набор элементов крепления в стойку 19” (монтажные кронштейны и винты для крепления кронштейнов к корпусу устройства).</w:t>
      </w:r>
    </w:p>
    <w:p w:rsidR="000B729E" w:rsidRDefault="000B729E">
      <w:pPr>
        <w:pStyle w:val="1"/>
        <w:ind w:left="431" w:right="-1" w:hanging="431"/>
        <w:rPr>
          <w:szCs w:val="26"/>
        </w:rPr>
      </w:pPr>
      <w:bookmarkStart w:id="21" w:name="__RefHeading___Toc209262957"/>
      <w:bookmarkEnd w:id="21"/>
      <w:r>
        <w:rPr>
          <w:rFonts w:ascii="Times New Roman" w:hAnsi="Times New Roman" w:cs="Times New Roman"/>
          <w:sz w:val="26"/>
          <w:szCs w:val="26"/>
        </w:rPr>
        <w:t>Хранение и архивирование</w:t>
      </w:r>
    </w:p>
    <w:p w:rsidR="000B729E" w:rsidRDefault="000B729E">
      <w:pPr>
        <w:pStyle w:val="WW-"/>
        <w:ind w:right="-1" w:firstLine="709"/>
        <w:rPr>
          <w:szCs w:val="26"/>
        </w:rPr>
      </w:pPr>
      <w:r>
        <w:rPr>
          <w:szCs w:val="26"/>
        </w:rPr>
        <w:t>Подлинник настоящих Технических требований во время срока действия хранится в Центре компетенции по документационному обеспечению в соответствии с Инструкцией по делопроизводству в ПАО «Ростелеком».</w:t>
      </w:r>
    </w:p>
    <w:p w:rsidR="000B729E" w:rsidRDefault="000B729E">
      <w:pPr>
        <w:pStyle w:val="1"/>
        <w:ind w:left="431" w:right="-1" w:hanging="431"/>
        <w:rPr>
          <w:szCs w:val="26"/>
        </w:rPr>
      </w:pPr>
      <w:bookmarkStart w:id="22" w:name="__RefHeading___Toc209262958"/>
      <w:bookmarkEnd w:id="22"/>
      <w:r>
        <w:rPr>
          <w:rFonts w:ascii="Times New Roman" w:hAnsi="Times New Roman" w:cs="Times New Roman"/>
          <w:sz w:val="26"/>
          <w:szCs w:val="26"/>
        </w:rPr>
        <w:t>Рассылка и актуализация</w:t>
      </w:r>
    </w:p>
    <w:p w:rsidR="000B729E" w:rsidRDefault="000B729E">
      <w:pPr>
        <w:pStyle w:val="WW-"/>
        <w:ind w:right="-1" w:firstLine="709"/>
        <w:rPr>
          <w:szCs w:val="26"/>
        </w:rPr>
      </w:pPr>
      <w:bookmarkStart w:id="23" w:name="_Ведение_журнала_записей"/>
      <w:bookmarkEnd w:id="23"/>
      <w:r>
        <w:rPr>
          <w:szCs w:val="26"/>
        </w:rPr>
        <w:t>Периодическая проверка данных Технических требований производится Департаментом по техническому развитию БТИ КЦ по мере необходимости, но не реже 1 раза в 24 месяца.</w:t>
      </w:r>
    </w:p>
    <w:p w:rsidR="000B729E" w:rsidRDefault="000B729E">
      <w:pPr>
        <w:pStyle w:val="WW-"/>
        <w:ind w:right="-1" w:firstLine="709"/>
        <w:rPr>
          <w:szCs w:val="26"/>
        </w:rPr>
      </w:pPr>
      <w:r>
        <w:rPr>
          <w:szCs w:val="26"/>
        </w:rPr>
        <w:lastRenderedPageBreak/>
        <w:t>Решение об инициации процесса внесения изменений в Технические требования принимает Директор департамента по техническому развитию БТИ КЦ на основании предложений других подразделений, результатов применения документа в Обществе, анализа зарегистрированных и устраненных несоответствий, а также рекомендаций внутренних или внешних аудитов.</w:t>
      </w:r>
    </w:p>
    <w:p w:rsidR="000B729E" w:rsidRDefault="000B729E">
      <w:pPr>
        <w:pStyle w:val="WW-"/>
        <w:ind w:right="-1" w:firstLine="709"/>
        <w:rPr>
          <w:szCs w:val="26"/>
        </w:rPr>
      </w:pPr>
      <w:r>
        <w:rPr>
          <w:szCs w:val="26"/>
        </w:rPr>
        <w:t>Порядок периодической проверки и внесения изменений в Технические требования определен в Инструкции по делопроизводству в ПАО «Ростелеком».</w:t>
      </w:r>
    </w:p>
    <w:p w:rsidR="000B729E" w:rsidRDefault="000B729E">
      <w:pPr>
        <w:pStyle w:val="WW-"/>
        <w:ind w:right="-1" w:firstLine="709"/>
        <w:rPr>
          <w:szCs w:val="26"/>
        </w:rPr>
      </w:pPr>
      <w:r>
        <w:rPr>
          <w:szCs w:val="26"/>
        </w:rPr>
        <w:t xml:space="preserve">Актуальная версия утвержденных Технических требований размещена на </w:t>
      </w:r>
      <w:proofErr w:type="spellStart"/>
      <w:r>
        <w:rPr>
          <w:szCs w:val="26"/>
        </w:rPr>
        <w:t>Интранет</w:t>
      </w:r>
      <w:proofErr w:type="spellEnd"/>
      <w:r>
        <w:rPr>
          <w:szCs w:val="26"/>
        </w:rPr>
        <w:t xml:space="preserve">-портале в Реестре ВНД Общества на странице Департамента по техническому развитию БТИ КЦ с указанием принадлежности к бизнес-процессу Р5 «Планирование и развитие сети связи». </w:t>
      </w:r>
    </w:p>
    <w:p w:rsidR="000B729E" w:rsidRDefault="000B729E">
      <w:pPr>
        <w:pStyle w:val="WW-"/>
        <w:ind w:right="-1" w:firstLine="709"/>
        <w:rPr>
          <w:szCs w:val="26"/>
        </w:rPr>
      </w:pPr>
      <w:r>
        <w:rPr>
          <w:szCs w:val="26"/>
        </w:rPr>
        <w:t xml:space="preserve">Ответственность за инициирование размещения и поддержания в актуальном состоянии размещенных на </w:t>
      </w:r>
      <w:proofErr w:type="spellStart"/>
      <w:r>
        <w:rPr>
          <w:szCs w:val="26"/>
        </w:rPr>
        <w:t>Интранет</w:t>
      </w:r>
      <w:proofErr w:type="spellEnd"/>
      <w:r>
        <w:rPr>
          <w:szCs w:val="26"/>
        </w:rPr>
        <w:t>-портале Технических требований, а также доведение информации о месте размещения актуальной версии до всех заинтересованных подразделений несет Директор департамента по техническому развитию БТИ КЦ.</w:t>
      </w:r>
    </w:p>
    <w:p w:rsidR="000B729E" w:rsidRDefault="000B729E">
      <w:pPr>
        <w:pStyle w:val="WW-"/>
        <w:ind w:right="-1" w:firstLine="709"/>
      </w:pPr>
    </w:p>
    <w:sectPr w:rsidR="000B729E">
      <w:headerReference w:type="default" r:id="rId14"/>
      <w:headerReference w:type="first" r:id="rId15"/>
      <w:pgSz w:w="11906" w:h="16838"/>
      <w:pgMar w:top="1134" w:right="567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29E" w:rsidRDefault="000B729E">
      <w:r>
        <w:separator/>
      </w:r>
    </w:p>
  </w:endnote>
  <w:endnote w:type="continuationSeparator" w:id="0">
    <w:p w:rsidR="000B729E" w:rsidRDefault="000B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29E" w:rsidRDefault="000B729E">
      <w:r>
        <w:separator/>
      </w:r>
    </w:p>
  </w:footnote>
  <w:footnote w:type="continuationSeparator" w:id="0">
    <w:p w:rsidR="000B729E" w:rsidRDefault="000B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888"/>
      <w:gridCol w:w="4140"/>
      <w:gridCol w:w="1719"/>
    </w:tblGrid>
    <w:tr w:rsidR="000B729E">
      <w:trPr>
        <w:trHeight w:val="524"/>
      </w:trPr>
      <w:tc>
        <w:tcPr>
          <w:tcW w:w="38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B729E" w:rsidRDefault="0082196A">
          <w:pPr>
            <w:pStyle w:val="af5"/>
            <w:rPr>
              <w:rStyle w:val="aa"/>
              <w:rFonts w:eastAsia="MS Mincho"/>
              <w:color w:val="000000"/>
              <w:lang w:val="ru-RU" w:eastAsia="ru-RU"/>
            </w:rPr>
          </w:pPr>
          <w:r>
            <w:rPr>
              <w:rFonts w:ascii="Arial" w:hAnsi="Arial" w:cs="Arial"/>
              <w:noProof/>
              <w:color w:val="808080"/>
              <w:lang w:val="ru-RU" w:eastAsia="ru-RU"/>
            </w:rPr>
            <w:drawing>
              <wp:inline distT="0" distB="0" distL="0" distR="0">
                <wp:extent cx="2009775" cy="7620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63" t="-166" r="-63" b="-1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6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B729E" w:rsidRDefault="000B729E">
          <w:pPr>
            <w:pStyle w:val="af5"/>
            <w:jc w:val="center"/>
          </w:pPr>
          <w:r>
            <w:rPr>
              <w:rStyle w:val="aa"/>
              <w:rFonts w:eastAsia="MS Mincho"/>
              <w:color w:val="000000"/>
              <w:lang w:val="ru-RU" w:eastAsia="ru-RU"/>
            </w:rPr>
            <w:t xml:space="preserve">Технические требования к коммутаторам агрегации сетей </w:t>
          </w:r>
          <w:proofErr w:type="spellStart"/>
          <w:r>
            <w:rPr>
              <w:rStyle w:val="aa"/>
              <w:rFonts w:eastAsia="MS Mincho"/>
              <w:color w:val="000000"/>
              <w:lang w:val="ru-RU" w:eastAsia="ru-RU"/>
            </w:rPr>
            <w:t>FTTx</w:t>
          </w:r>
          <w:proofErr w:type="spellEnd"/>
        </w:p>
      </w:tc>
    </w:tr>
    <w:tr w:rsidR="000B729E">
      <w:trPr>
        <w:trHeight w:val="310"/>
      </w:trPr>
      <w:tc>
        <w:tcPr>
          <w:tcW w:w="38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B729E" w:rsidRDefault="000B729E">
          <w:pPr>
            <w:pStyle w:val="af5"/>
          </w:pPr>
          <w:r>
            <w:rPr>
              <w:color w:val="000000"/>
              <w:szCs w:val="20"/>
              <w:lang w:val="ru-RU" w:eastAsia="ru-RU"/>
            </w:rPr>
            <w:t>Редакция: 2/2025</w:t>
          </w:r>
        </w:p>
      </w:tc>
      <w:tc>
        <w:tcPr>
          <w:tcW w:w="41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B729E" w:rsidRDefault="000B729E">
          <w:pPr>
            <w:pStyle w:val="af5"/>
          </w:pPr>
          <w:r>
            <w:rPr>
              <w:lang w:val="ru-RU" w:eastAsia="ru-RU"/>
            </w:rPr>
            <w:t xml:space="preserve">№ бизнес-процесса: </w:t>
          </w:r>
          <w:r>
            <w:rPr>
              <w:lang w:val="en-US" w:eastAsia="ru-RU"/>
            </w:rPr>
            <w:t>P5</w:t>
          </w:r>
        </w:p>
      </w:tc>
      <w:tc>
        <w:tcPr>
          <w:tcW w:w="17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B729E" w:rsidRDefault="000B729E">
          <w:pPr>
            <w:pStyle w:val="af5"/>
            <w:jc w:val="center"/>
          </w:pPr>
          <w:r>
            <w:rPr>
              <w:szCs w:val="18"/>
              <w:lang w:val="ru-RU" w:eastAsia="ru-RU"/>
            </w:rPr>
            <w:t xml:space="preserve">Стр. </w:t>
          </w:r>
          <w:r>
            <w:rPr>
              <w:rStyle w:val="a7"/>
              <w:lang w:val="ru-RU" w:eastAsia="ru-RU"/>
            </w:rPr>
            <w:fldChar w:fldCharType="begin"/>
          </w:r>
          <w:r>
            <w:rPr>
              <w:rStyle w:val="a7"/>
              <w:lang w:val="ru-RU" w:eastAsia="ru-RU"/>
            </w:rPr>
            <w:instrText xml:space="preserve"> PAGE </w:instrText>
          </w:r>
          <w:r>
            <w:rPr>
              <w:rStyle w:val="a7"/>
              <w:lang w:val="ru-RU" w:eastAsia="ru-RU"/>
            </w:rPr>
            <w:fldChar w:fldCharType="separate"/>
          </w:r>
          <w:r w:rsidR="00507F1E">
            <w:rPr>
              <w:rStyle w:val="a7"/>
              <w:noProof/>
              <w:lang w:val="ru-RU" w:eastAsia="ru-RU"/>
            </w:rPr>
            <w:t>13</w:t>
          </w:r>
          <w:r>
            <w:rPr>
              <w:rStyle w:val="a7"/>
              <w:lang w:val="ru-RU" w:eastAsia="ru-RU"/>
            </w:rPr>
            <w:fldChar w:fldCharType="end"/>
          </w:r>
          <w:r>
            <w:rPr>
              <w:rStyle w:val="a7"/>
              <w:lang w:val="ru-RU" w:eastAsia="ru-RU"/>
            </w:rPr>
            <w:t xml:space="preserve"> </w:t>
          </w:r>
          <w:r>
            <w:rPr>
              <w:szCs w:val="18"/>
              <w:lang w:val="ru-RU" w:eastAsia="ru-RU"/>
            </w:rPr>
            <w:t xml:space="preserve">из </w:t>
          </w:r>
          <w:r>
            <w:rPr>
              <w:rStyle w:val="a7"/>
              <w:lang w:val="ru-RU" w:eastAsia="ru-RU"/>
            </w:rPr>
            <w:fldChar w:fldCharType="begin"/>
          </w:r>
          <w:r>
            <w:rPr>
              <w:rStyle w:val="a7"/>
              <w:lang w:val="ru-RU" w:eastAsia="ru-RU"/>
            </w:rPr>
            <w:instrText xml:space="preserve"> NUMPAGES \* ARABIC </w:instrText>
          </w:r>
          <w:r>
            <w:rPr>
              <w:rStyle w:val="a7"/>
              <w:lang w:val="ru-RU" w:eastAsia="ru-RU"/>
            </w:rPr>
            <w:fldChar w:fldCharType="separate"/>
          </w:r>
          <w:r w:rsidR="00507F1E">
            <w:rPr>
              <w:rStyle w:val="a7"/>
              <w:noProof/>
              <w:lang w:val="ru-RU" w:eastAsia="ru-RU"/>
            </w:rPr>
            <w:t>13</w:t>
          </w:r>
          <w:r>
            <w:rPr>
              <w:rStyle w:val="a7"/>
              <w:lang w:val="ru-RU" w:eastAsia="ru-RU"/>
            </w:rPr>
            <w:fldChar w:fldCharType="end"/>
          </w:r>
        </w:p>
      </w:tc>
    </w:tr>
  </w:tbl>
  <w:p w:rsidR="000B729E" w:rsidRDefault="000B729E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29E" w:rsidRDefault="000B72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00000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­"/>
      <w:lvlJc w:val="left"/>
      <w:pPr>
        <w:tabs>
          <w:tab w:val="num" w:pos="0"/>
        </w:tabs>
        <w:ind w:left="1728" w:hanging="360"/>
      </w:pPr>
      <w:rPr>
        <w:rFonts w:ascii="Courier New" w:hAnsi="Courier New" w:cs="Courier Ne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1571" w:hanging="360"/>
      </w:pPr>
      <w:rPr>
        <w:rFonts w:ascii="Times New Roman" w:hAnsi="Times New Roman" w:cs="Times New Roman" w:hint="default"/>
        <w:b w:val="0"/>
        <w:i w:val="0"/>
        <w:color w:val="000000"/>
        <w:sz w:val="26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pStyle w:val="a0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851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­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C24"/>
    <w:rsid w:val="000B729E"/>
    <w:rsid w:val="00436C24"/>
    <w:rsid w:val="00507F1E"/>
    <w:rsid w:val="0082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467B2EA-D48C-470B-989C-D0CB8D6A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1"/>
    <w:next w:val="WW-"/>
    <w:qFormat/>
    <w:pPr>
      <w:keepNext/>
      <w:numPr>
        <w:numId w:val="1"/>
      </w:numPr>
      <w:spacing w:before="240" w:after="120"/>
      <w:jc w:val="both"/>
      <w:outlineLvl w:val="0"/>
    </w:pPr>
    <w:rPr>
      <w:rFonts w:ascii="Arial" w:eastAsia="MS Mincho" w:hAnsi="Arial" w:cs="Arial"/>
      <w:b/>
      <w:bCs/>
      <w:kern w:val="2"/>
      <w:sz w:val="28"/>
      <w:lang w:val="x-none"/>
    </w:rPr>
  </w:style>
  <w:style w:type="paragraph" w:styleId="2">
    <w:name w:val="heading 2"/>
    <w:basedOn w:val="a1"/>
    <w:next w:val="WW-"/>
    <w:qFormat/>
    <w:pPr>
      <w:keepNext/>
      <w:numPr>
        <w:ilvl w:val="1"/>
        <w:numId w:val="1"/>
      </w:numPr>
      <w:tabs>
        <w:tab w:val="left" w:pos="-426"/>
        <w:tab w:val="left" w:pos="426"/>
      </w:tabs>
      <w:spacing w:before="120" w:after="60"/>
      <w:ind w:left="1134" w:hanging="1134"/>
      <w:jc w:val="both"/>
      <w:outlineLvl w:val="1"/>
    </w:pPr>
    <w:rPr>
      <w:rFonts w:eastAsia="MS Mincho"/>
      <w:b/>
      <w:bCs/>
      <w:i/>
      <w:iCs/>
      <w:sz w:val="26"/>
      <w:lang w:val="x-none"/>
    </w:rPr>
  </w:style>
  <w:style w:type="paragraph" w:styleId="3">
    <w:name w:val="heading 3"/>
    <w:basedOn w:val="a1"/>
    <w:next w:val="WW-"/>
    <w:qFormat/>
    <w:pPr>
      <w:keepNext/>
      <w:numPr>
        <w:ilvl w:val="2"/>
        <w:numId w:val="1"/>
      </w:numPr>
      <w:spacing w:before="60" w:after="60"/>
      <w:outlineLvl w:val="2"/>
    </w:pPr>
    <w:rPr>
      <w:rFonts w:ascii="Arial" w:eastAsia="MS Mincho" w:hAnsi="Arial" w:cs="Arial"/>
      <w:b/>
      <w:bCs/>
      <w:sz w:val="22"/>
      <w:szCs w:val="26"/>
      <w:lang w:val="x-none"/>
    </w:rPr>
  </w:style>
  <w:style w:type="paragraph" w:styleId="4">
    <w:name w:val="heading 4"/>
    <w:basedOn w:val="a1"/>
    <w:next w:val="WW-"/>
    <w:qFormat/>
    <w:pPr>
      <w:keepNext/>
      <w:outlineLvl w:val="3"/>
    </w:pPr>
    <w:rPr>
      <w:rFonts w:ascii="Arial" w:hAnsi="Arial" w:cs="Arial"/>
      <w:bCs/>
      <w:spacing w:val="20"/>
      <w:u w:val="single"/>
      <w:lang w:val="x-none"/>
    </w:rPr>
  </w:style>
  <w:style w:type="paragraph" w:styleId="5">
    <w:name w:val="heading 5"/>
    <w:basedOn w:val="a1"/>
    <w:next w:val="a1"/>
    <w:qFormat/>
    <w:pPr>
      <w:keepNext/>
      <w:spacing w:line="420" w:lineRule="exact"/>
      <w:jc w:val="center"/>
      <w:outlineLvl w:val="4"/>
    </w:pPr>
    <w:rPr>
      <w:b/>
      <w:sz w:val="32"/>
      <w:szCs w:val="32"/>
      <w:lang w:val="x-none"/>
    </w:rPr>
  </w:style>
  <w:style w:type="paragraph" w:styleId="8">
    <w:name w:val="heading 8"/>
    <w:basedOn w:val="a1"/>
    <w:next w:val="a1"/>
    <w:qFormat/>
    <w:pPr>
      <w:keepNext/>
      <w:outlineLvl w:val="7"/>
    </w:pPr>
    <w:rPr>
      <w:rFonts w:ascii="Arial" w:hAnsi="Arial" w:cs="Arial"/>
      <w:b/>
      <w:bCs/>
      <w:sz w:val="28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color w:val="000000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7z0">
    <w:name w:val="WW8Num7z0"/>
    <w:rPr>
      <w:rFonts w:ascii="Times New Roman" w:hAnsi="Times New Roman" w:cs="Times New Roman" w:hint="default"/>
      <w:b w:val="0"/>
      <w:i w:val="0"/>
      <w:color w:val="000000"/>
      <w:sz w:val="26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Courier New" w:hAnsi="Courier New" w:cs="Courier New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9z0">
    <w:name w:val="WW8Num19z0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hint="default"/>
      <w:color w:val="000000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1">
    <w:name w:val="WW8Num8z1"/>
    <w:rPr>
      <w:rFonts w:ascii="Times New Roman" w:eastAsia="Times New Roman" w:hAnsi="Times New Roman" w:cs="Times New Roman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eastAsia="MS Mincho" w:hAnsi="Arial" w:cs="Arial"/>
      <w:b/>
      <w:bCs/>
      <w:kern w:val="2"/>
      <w:sz w:val="28"/>
      <w:szCs w:val="24"/>
    </w:rPr>
  </w:style>
  <w:style w:type="character" w:customStyle="1" w:styleId="20">
    <w:name w:val="Заголовок 2 Знак"/>
    <w:rPr>
      <w:rFonts w:eastAsia="MS Mincho"/>
      <w:b/>
      <w:bCs/>
      <w:i/>
      <w:iCs/>
      <w:sz w:val="26"/>
      <w:szCs w:val="24"/>
      <w:lang w:val="x-none"/>
    </w:rPr>
  </w:style>
  <w:style w:type="character" w:customStyle="1" w:styleId="30">
    <w:name w:val="Заголовок 3 Знак"/>
    <w:rPr>
      <w:rFonts w:ascii="Arial" w:eastAsia="MS Mincho" w:hAnsi="Arial" w:cs="Arial"/>
      <w:b/>
      <w:bCs/>
      <w:sz w:val="22"/>
      <w:szCs w:val="26"/>
    </w:rPr>
  </w:style>
  <w:style w:type="character" w:customStyle="1" w:styleId="40">
    <w:name w:val="Заголовок 4 Знак"/>
    <w:rPr>
      <w:rFonts w:ascii="Arial" w:hAnsi="Arial" w:cs="Arial"/>
      <w:bCs/>
      <w:spacing w:val="20"/>
      <w:sz w:val="24"/>
      <w:szCs w:val="24"/>
      <w:u w:val="single"/>
    </w:rPr>
  </w:style>
  <w:style w:type="character" w:customStyle="1" w:styleId="50">
    <w:name w:val="Заголовок 5 Знак"/>
    <w:rPr>
      <w:b/>
      <w:sz w:val="32"/>
      <w:szCs w:val="32"/>
    </w:rPr>
  </w:style>
  <w:style w:type="character" w:customStyle="1" w:styleId="80">
    <w:name w:val="Заголовок 8 Знак"/>
    <w:rPr>
      <w:rFonts w:ascii="Arial" w:hAnsi="Arial" w:cs="Arial"/>
      <w:b/>
      <w:bCs/>
      <w:sz w:val="28"/>
      <w:szCs w:val="24"/>
    </w:rPr>
  </w:style>
  <w:style w:type="character" w:customStyle="1" w:styleId="a5">
    <w:name w:val="Текст Знак"/>
    <w:rPr>
      <w:rFonts w:cs="Courier New"/>
      <w:sz w:val="26"/>
    </w:rPr>
  </w:style>
  <w:style w:type="character" w:customStyle="1" w:styleId="a6">
    <w:name w:val="Верхний колонтитул Знак"/>
    <w:rPr>
      <w:sz w:val="24"/>
      <w:szCs w:val="24"/>
    </w:rPr>
  </w:style>
  <w:style w:type="character" w:styleId="a7">
    <w:name w:val="page number"/>
    <w:basedOn w:val="10"/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styleId="aa">
    <w:name w:val="Placeholder Text"/>
    <w:rPr>
      <w:color w:val="808080"/>
    </w:rPr>
  </w:style>
  <w:style w:type="character" w:customStyle="1" w:styleId="12">
    <w:name w:val="Стиль1"/>
    <w:rPr>
      <w:sz w:val="28"/>
    </w:rPr>
  </w:style>
  <w:style w:type="character" w:customStyle="1" w:styleId="ab">
    <w:name w:val="Нижний колонтитул Знак"/>
    <w:rPr>
      <w:sz w:val="24"/>
      <w:szCs w:val="24"/>
    </w:rPr>
  </w:style>
  <w:style w:type="character" w:customStyle="1" w:styleId="21">
    <w:name w:val="Текст Знак2"/>
    <w:rPr>
      <w:rFonts w:cs="Times New Roman"/>
      <w:sz w:val="26"/>
      <w:szCs w:val="26"/>
      <w:lang w:val="ru-RU"/>
    </w:rPr>
  </w:style>
  <w:style w:type="character" w:customStyle="1" w:styleId="ac">
    <w:name w:val="Текст_маркер Знак"/>
    <w:rPr>
      <w:rFonts w:eastAsia="MS Mincho"/>
      <w:sz w:val="26"/>
      <w:szCs w:val="24"/>
    </w:rPr>
  </w:style>
  <w:style w:type="character" w:styleId="ad">
    <w:name w:val="FollowedHyperlink"/>
    <w:rPr>
      <w:color w:val="800080"/>
      <w:u w:val="single"/>
    </w:rPr>
  </w:style>
  <w:style w:type="character" w:customStyle="1" w:styleId="ae">
    <w:name w:val="Схема документа Знак"/>
    <w:rPr>
      <w:rFonts w:ascii="Tahoma" w:hAnsi="Tahoma" w:cs="Tahoma"/>
      <w:sz w:val="16"/>
      <w:szCs w:val="16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f">
    <w:name w:val="Текст примечания Знак"/>
    <w:basedOn w:val="10"/>
  </w:style>
  <w:style w:type="character" w:customStyle="1" w:styleId="af0">
    <w:name w:val="Тема примечания Знак"/>
    <w:rPr>
      <w:b/>
      <w:bCs/>
    </w:rPr>
  </w:style>
  <w:style w:type="character" w:customStyle="1" w:styleId="111">
    <w:name w:val="Стиль1.1.1 Знак"/>
    <w:rPr>
      <w:rFonts w:eastAsia="MS Mincho"/>
      <w:bCs/>
      <w:kern w:val="2"/>
      <w:sz w:val="26"/>
      <w:szCs w:val="26"/>
    </w:rPr>
  </w:style>
  <w:style w:type="paragraph" w:customStyle="1" w:styleId="14">
    <w:name w:val="Заголовок1"/>
    <w:basedOn w:val="a1"/>
    <w:next w:val="af1"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1">
    <w:name w:val="Body Text"/>
    <w:basedOn w:val="a1"/>
    <w:pPr>
      <w:spacing w:after="140" w:line="276" w:lineRule="auto"/>
    </w:pPr>
  </w:style>
  <w:style w:type="paragraph" w:styleId="af2">
    <w:name w:val="List"/>
    <w:basedOn w:val="af1"/>
    <w:rPr>
      <w:rFonts w:cs="Noto Sans"/>
    </w:rPr>
  </w:style>
  <w:style w:type="paragraph" w:styleId="af3">
    <w:name w:val="caption"/>
    <w:basedOn w:val="a1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15">
    <w:name w:val="Указатель1"/>
    <w:basedOn w:val="a1"/>
    <w:pPr>
      <w:suppressLineNumbers/>
    </w:pPr>
    <w:rPr>
      <w:rFonts w:cs="Noto Sans"/>
    </w:rPr>
  </w:style>
  <w:style w:type="paragraph" w:customStyle="1" w:styleId="caption1">
    <w:name w:val="caption1"/>
    <w:basedOn w:val="a1"/>
    <w:pPr>
      <w:suppressLineNumbers/>
      <w:spacing w:before="120" w:after="120"/>
    </w:pPr>
    <w:rPr>
      <w:rFonts w:cs="Noto Sans"/>
      <w:i/>
      <w:iCs/>
    </w:rPr>
  </w:style>
  <w:style w:type="paragraph" w:customStyle="1" w:styleId="caption11">
    <w:name w:val="caption11"/>
    <w:basedOn w:val="a1"/>
    <w:pPr>
      <w:suppressLineNumbers/>
      <w:spacing w:before="120" w:after="120"/>
    </w:pPr>
    <w:rPr>
      <w:rFonts w:cs="Noto Sans"/>
      <w:i/>
      <w:iCs/>
    </w:rPr>
  </w:style>
  <w:style w:type="paragraph" w:customStyle="1" w:styleId="16">
    <w:name w:val="Текст1"/>
    <w:basedOn w:val="caption11"/>
  </w:style>
  <w:style w:type="paragraph" w:customStyle="1" w:styleId="WW-">
    <w:name w:val="WW-Текст"/>
    <w:basedOn w:val="a1"/>
    <w:pPr>
      <w:ind w:firstLine="540"/>
      <w:jc w:val="both"/>
    </w:pPr>
    <w:rPr>
      <w:sz w:val="26"/>
      <w:szCs w:val="20"/>
      <w:lang w:val="x-none"/>
    </w:rPr>
  </w:style>
  <w:style w:type="paragraph" w:customStyle="1" w:styleId="af4">
    <w:name w:val="Термин"/>
    <w:basedOn w:val="WW-"/>
    <w:pPr>
      <w:ind w:left="567" w:firstLine="0"/>
    </w:pPr>
  </w:style>
  <w:style w:type="paragraph" w:customStyle="1" w:styleId="a0">
    <w:name w:val="Текст_маркер"/>
    <w:basedOn w:val="WW-"/>
    <w:pPr>
      <w:numPr>
        <w:numId w:val="8"/>
      </w:numPr>
    </w:pPr>
    <w:rPr>
      <w:rFonts w:eastAsia="MS Mincho"/>
      <w:szCs w:val="24"/>
    </w:rPr>
  </w:style>
  <w:style w:type="paragraph" w:customStyle="1" w:styleId="HeaderandFooter">
    <w:name w:val="Header and Footer"/>
    <w:basedOn w:val="a1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1"/>
    <w:rPr>
      <w:lang w:val="x-none"/>
    </w:rPr>
  </w:style>
  <w:style w:type="paragraph" w:styleId="17">
    <w:name w:val="toc 1"/>
    <w:basedOn w:val="a1"/>
    <w:next w:val="a1"/>
    <w:rPr>
      <w:b/>
      <w:caps/>
    </w:rPr>
  </w:style>
  <w:style w:type="paragraph" w:styleId="22">
    <w:name w:val="toc 2"/>
    <w:basedOn w:val="a1"/>
    <w:next w:val="a1"/>
    <w:pPr>
      <w:ind w:left="240"/>
    </w:pPr>
    <w:rPr>
      <w:smallCaps/>
    </w:rPr>
  </w:style>
  <w:style w:type="paragraph" w:styleId="31">
    <w:name w:val="toc 3"/>
    <w:basedOn w:val="a1"/>
    <w:next w:val="a1"/>
    <w:pPr>
      <w:ind w:left="480"/>
    </w:pPr>
  </w:style>
  <w:style w:type="paragraph" w:customStyle="1" w:styleId="a">
    <w:name w:val="Текст_нум"/>
    <w:basedOn w:val="WW-"/>
    <w:pPr>
      <w:numPr>
        <w:numId w:val="7"/>
      </w:numPr>
      <w:ind w:left="851" w:hanging="284"/>
    </w:pPr>
  </w:style>
  <w:style w:type="paragraph" w:styleId="af6">
    <w:name w:val="Balloon Text"/>
    <w:basedOn w:val="a1"/>
    <w:rPr>
      <w:rFonts w:ascii="Tahoma" w:hAnsi="Tahoma" w:cs="Tahoma"/>
      <w:sz w:val="16"/>
      <w:szCs w:val="16"/>
      <w:lang w:val="x-none"/>
    </w:rPr>
  </w:style>
  <w:style w:type="paragraph" w:styleId="af7">
    <w:name w:val="footer"/>
    <w:basedOn w:val="a1"/>
    <w:rPr>
      <w:lang w:val="x-none"/>
    </w:rPr>
  </w:style>
  <w:style w:type="paragraph" w:customStyle="1" w:styleId="18">
    <w:name w:val="Схема документа1"/>
    <w:basedOn w:val="a1"/>
    <w:rPr>
      <w:rFonts w:ascii="Tahoma" w:hAnsi="Tahoma" w:cs="Tahoma"/>
      <w:sz w:val="16"/>
      <w:szCs w:val="16"/>
      <w:lang w:val="x-none"/>
    </w:rPr>
  </w:style>
  <w:style w:type="paragraph" w:customStyle="1" w:styleId="19">
    <w:name w:val="Текст примечания1"/>
    <w:basedOn w:val="a1"/>
    <w:rPr>
      <w:sz w:val="20"/>
      <w:szCs w:val="20"/>
    </w:rPr>
  </w:style>
  <w:style w:type="paragraph" w:styleId="af8">
    <w:name w:val="annotation subject"/>
    <w:basedOn w:val="19"/>
    <w:next w:val="19"/>
    <w:rPr>
      <w:b/>
      <w:bCs/>
      <w:lang w:val="x-none"/>
    </w:rPr>
  </w:style>
  <w:style w:type="paragraph" w:styleId="af9">
    <w:name w:val="List Paragraph"/>
    <w:basedOn w:val="a1"/>
    <w:qFormat/>
    <w:pPr>
      <w:ind w:left="708"/>
    </w:pPr>
  </w:style>
  <w:style w:type="paragraph" w:customStyle="1" w:styleId="1110">
    <w:name w:val="Стиль1.1.1"/>
    <w:pPr>
      <w:tabs>
        <w:tab w:val="left" w:pos="720"/>
      </w:tabs>
      <w:suppressAutoHyphens/>
      <w:spacing w:line="360" w:lineRule="auto"/>
      <w:ind w:left="720" w:hanging="720"/>
      <w:jc w:val="both"/>
    </w:pPr>
    <w:rPr>
      <w:rFonts w:eastAsia="MS Mincho"/>
      <w:bCs/>
      <w:kern w:val="2"/>
      <w:sz w:val="26"/>
      <w:szCs w:val="26"/>
      <w:lang w:eastAsia="zh-CN"/>
    </w:rPr>
  </w:style>
  <w:style w:type="paragraph" w:customStyle="1" w:styleId="afa">
    <w:name w:val="Содержимое врезки"/>
    <w:basedOn w:val="a1"/>
  </w:style>
  <w:style w:type="paragraph" w:customStyle="1" w:styleId="afb">
    <w:name w:val="Содержимое таблицы"/>
    <w:basedOn w:val="a1"/>
    <w:pPr>
      <w:widowControl w:val="0"/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.rt.ru/wps/myportal/Home/servises/ind-registry" TargetMode="External"/><Relationship Id="rId13" Type="http://schemas.openxmlformats.org/officeDocument/2006/relationships/hyperlink" Target="https://www.portal.rt.ru/wps/myportal/Home/servises/ind-regist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.rt.ru/wps/myportal/Home/servises/ind-registry" TargetMode="External"/><Relationship Id="rId12" Type="http://schemas.openxmlformats.org/officeDocument/2006/relationships/hyperlink" Target="https://www.portal.rt.ru/wps/myportal/Home/servises/glossari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.rt.ru/wps/myportal/Home/servises/ind-registry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portal.rt.ru/wps/myportal/Home/servises/ind-regist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.rt.ru/wps/myportal/Home/servises/ind-registry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23651</CharactersWithSpaces>
  <SharedDoc>false</SharedDoc>
  <HLinks>
    <vt:vector size="162" baseType="variant">
      <vt:variant>
        <vt:i4>262151</vt:i4>
      </vt:variant>
      <vt:variant>
        <vt:i4>81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document-details/5DEABCCF-8852-66D0-E053-34301F0AFD1B</vt:lpwstr>
      </vt:variant>
      <vt:variant>
        <vt:i4>786501</vt:i4>
      </vt:variant>
      <vt:variant>
        <vt:i4>78</vt:i4>
      </vt:variant>
      <vt:variant>
        <vt:i4>0</vt:i4>
      </vt:variant>
      <vt:variant>
        <vt:i4>5</vt:i4>
      </vt:variant>
      <vt:variant>
        <vt:lpwstr>https://www.portal.rt.ru/wps/myportal/Home/servises/glossariy</vt:lpwstr>
      </vt:variant>
      <vt:variant>
        <vt:lpwstr/>
      </vt:variant>
      <vt:variant>
        <vt:i4>5242887</vt:i4>
      </vt:variant>
      <vt:variant>
        <vt:i4>75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document-details/5DEABCCF-885F-66D0-E053-34301F0AFD1B</vt:lpwstr>
      </vt:variant>
      <vt:variant>
        <vt:i4>5242964</vt:i4>
      </vt:variant>
      <vt:variant>
        <vt:i4>72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document-details/B1FAA6E6-FB36-47C9-8BAE-2B2943947A6A</vt:lpwstr>
      </vt:variant>
      <vt:variant>
        <vt:i4>5963782</vt:i4>
      </vt:variant>
      <vt:variant>
        <vt:i4>69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document-details/C0D5017E-0000-C737-BCAF-5802C75A7323</vt:lpwstr>
      </vt:variant>
      <vt:variant>
        <vt:i4>5242964</vt:i4>
      </vt:variant>
      <vt:variant>
        <vt:i4>66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document-details/B1FAA6E6-FB36-47C9-8BAE-2B2943947A6A</vt:lpwstr>
      </vt:variant>
      <vt:variant>
        <vt:i4>5963782</vt:i4>
      </vt:variant>
      <vt:variant>
        <vt:i4>63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document-details/C0D5017E-0000-C737-BCAF-5802C75A7323</vt:lpwstr>
      </vt:variant>
      <vt:variant>
        <vt:i4>7340111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__RefHeading___Toc209262958</vt:lpwstr>
      </vt:variant>
      <vt:variant>
        <vt:i4>7340111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__RefHeading___Toc209262957</vt:lpwstr>
      </vt:variant>
      <vt:variant>
        <vt:i4>7340111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__RefHeading___Toc209262956</vt:lpwstr>
      </vt:variant>
      <vt:variant>
        <vt:i4>7340111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__RefHeading___Toc209262955</vt:lpwstr>
      </vt:variant>
      <vt:variant>
        <vt:i4>7340111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__RefHeading___Toc209262954</vt:lpwstr>
      </vt:variant>
      <vt:variant>
        <vt:i4>7340111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__RefHeading___Toc209262953</vt:lpwstr>
      </vt:variant>
      <vt:variant>
        <vt:i4>7340111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__RefHeading___Toc209262952</vt:lpwstr>
      </vt:variant>
      <vt:variant>
        <vt:i4>7340111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__RefHeading___Toc209262951</vt:lpwstr>
      </vt:variant>
      <vt:variant>
        <vt:i4>7340111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__RefHeading___Toc209262950</vt:lpwstr>
      </vt:variant>
      <vt:variant>
        <vt:i4>7405647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__RefHeading___Toc209262949</vt:lpwstr>
      </vt:variant>
      <vt:variant>
        <vt:i4>7405647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__RefHeading___Toc209262948</vt:lpwstr>
      </vt:variant>
      <vt:variant>
        <vt:i4>7405647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__RefHeading___Toc209262947</vt:lpwstr>
      </vt:variant>
      <vt:variant>
        <vt:i4>7405647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__RefHeading___Toc209262946</vt:lpwstr>
      </vt:variant>
      <vt:variant>
        <vt:i4>7405647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__RefHeading___Toc209262945</vt:lpwstr>
      </vt:variant>
      <vt:variant>
        <vt:i4>7405647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__RefHeading___Toc209262944</vt:lpwstr>
      </vt:variant>
      <vt:variant>
        <vt:i4>7405647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__RefHeading___Toc209262943</vt:lpwstr>
      </vt:variant>
      <vt:variant>
        <vt:i4>7405647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__RefHeading___Toc209262942</vt:lpwstr>
      </vt:variant>
      <vt:variant>
        <vt:i4>7405647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__RefHeading___Toc209262941</vt:lpwstr>
      </vt:variant>
      <vt:variant>
        <vt:i4>7405647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__RefHeading___Toc209262940</vt:lpwstr>
      </vt:variant>
      <vt:variant>
        <vt:i4>7733327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Irina.Kashirina</dc:creator>
  <cp:keywords/>
  <cp:lastModifiedBy>Новоселова Юлия Сергеевна</cp:lastModifiedBy>
  <cp:revision>3</cp:revision>
  <cp:lastPrinted>2025-12-26T03:17:00Z</cp:lastPrinted>
  <dcterms:created xsi:type="dcterms:W3CDTF">2025-12-16T09:49:00Z</dcterms:created>
  <dcterms:modified xsi:type="dcterms:W3CDTF">2025-12-26T03:17:00Z</dcterms:modified>
</cp:coreProperties>
</file>